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662" w:rsidRDefault="00480662" w:rsidP="00480662">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480662" w:rsidRDefault="00480662" w:rsidP="00480662">
      <w:pPr>
        <w:pStyle w:val="7"/>
        <w:rPr>
          <w:b/>
          <w:caps/>
          <w:sz w:val="36"/>
          <w:szCs w:val="36"/>
        </w:rPr>
      </w:pPr>
      <w:r>
        <w:rPr>
          <w:b/>
          <w:caps/>
          <w:sz w:val="36"/>
          <w:szCs w:val="36"/>
        </w:rPr>
        <w:t>администрация Нижневартовского района</w:t>
      </w:r>
    </w:p>
    <w:p w:rsidR="00480662" w:rsidRDefault="00480662" w:rsidP="00480662">
      <w:pPr>
        <w:jc w:val="center"/>
        <w:rPr>
          <w:sz w:val="24"/>
          <w:szCs w:val="24"/>
        </w:rPr>
      </w:pPr>
      <w:r>
        <w:rPr>
          <w:b/>
          <w:bCs/>
          <w:iCs/>
          <w:sz w:val="24"/>
          <w:szCs w:val="24"/>
        </w:rPr>
        <w:t>Ханты-Мансийского автономного округа – Югры</w:t>
      </w:r>
    </w:p>
    <w:p w:rsidR="00480662" w:rsidRDefault="00480662" w:rsidP="00480662">
      <w:pPr>
        <w:rPr>
          <w:sz w:val="36"/>
          <w:szCs w:val="36"/>
        </w:rPr>
      </w:pPr>
    </w:p>
    <w:p w:rsidR="00480662" w:rsidRDefault="00480662" w:rsidP="00480662">
      <w:pPr>
        <w:pStyle w:val="1"/>
        <w:rPr>
          <w:szCs w:val="44"/>
        </w:rPr>
      </w:pPr>
      <w:r>
        <w:rPr>
          <w:szCs w:val="44"/>
        </w:rPr>
        <w:t>ПОСТАНОВЛЕНИЕ</w:t>
      </w:r>
    </w:p>
    <w:p w:rsidR="00480662" w:rsidRDefault="00480662" w:rsidP="00480662">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480662" w:rsidTr="00480662">
        <w:tc>
          <w:tcPr>
            <w:tcW w:w="4952" w:type="dxa"/>
            <w:tcBorders>
              <w:top w:val="nil"/>
              <w:left w:val="nil"/>
              <w:bottom w:val="nil"/>
              <w:right w:val="nil"/>
            </w:tcBorders>
          </w:tcPr>
          <w:p w:rsidR="00480662" w:rsidRDefault="00480662">
            <w:r>
              <w:t xml:space="preserve">от </w:t>
            </w:r>
            <w:r w:rsidR="002A063D">
              <w:t>27.12.2016</w:t>
            </w:r>
          </w:p>
          <w:p w:rsidR="00480662" w:rsidRDefault="00480662">
            <w:pPr>
              <w:rPr>
                <w:sz w:val="10"/>
                <w:szCs w:val="10"/>
              </w:rPr>
            </w:pPr>
          </w:p>
          <w:p w:rsidR="00480662" w:rsidRDefault="00480662">
            <w:pPr>
              <w:rPr>
                <w:sz w:val="24"/>
                <w:szCs w:val="24"/>
              </w:rPr>
            </w:pPr>
            <w:r>
              <w:rPr>
                <w:sz w:val="24"/>
                <w:szCs w:val="24"/>
              </w:rPr>
              <w:t>г. Нижневартовск</w:t>
            </w:r>
          </w:p>
        </w:tc>
        <w:tc>
          <w:tcPr>
            <w:tcW w:w="4696" w:type="dxa"/>
            <w:tcBorders>
              <w:top w:val="nil"/>
              <w:left w:val="nil"/>
              <w:bottom w:val="nil"/>
              <w:right w:val="nil"/>
            </w:tcBorders>
            <w:hideMark/>
          </w:tcPr>
          <w:p w:rsidR="00480662" w:rsidRDefault="00480662" w:rsidP="002A063D">
            <w:pPr>
              <w:tabs>
                <w:tab w:val="left" w:pos="3123"/>
                <w:tab w:val="left" w:pos="3270"/>
              </w:tabs>
              <w:jc w:val="right"/>
            </w:pPr>
            <w:r>
              <w:t xml:space="preserve">№ </w:t>
            </w:r>
            <w:r w:rsidR="002A063D">
              <w:t>3053</w:t>
            </w:r>
          </w:p>
        </w:tc>
      </w:tr>
    </w:tbl>
    <w:p w:rsidR="00480662" w:rsidRDefault="00480662" w:rsidP="00480662">
      <w:pPr>
        <w:tabs>
          <w:tab w:val="left" w:pos="4395"/>
          <w:tab w:val="left" w:pos="4536"/>
          <w:tab w:val="left" w:pos="4820"/>
        </w:tabs>
        <w:jc w:val="both"/>
      </w:pPr>
    </w:p>
    <w:p w:rsidR="00480662" w:rsidRDefault="00480662" w:rsidP="00480662">
      <w:pPr>
        <w:tabs>
          <w:tab w:val="left" w:pos="4395"/>
          <w:tab w:val="left" w:pos="4536"/>
          <w:tab w:val="left" w:pos="4820"/>
        </w:tabs>
        <w:jc w:val="both"/>
      </w:pPr>
    </w:p>
    <w:p w:rsidR="00AC5E80" w:rsidRPr="00C822BA" w:rsidRDefault="00AC5E80" w:rsidP="00480662">
      <w:pPr>
        <w:widowControl w:val="0"/>
        <w:suppressAutoHyphens/>
        <w:ind w:right="5667"/>
        <w:jc w:val="both"/>
      </w:pPr>
      <w:bookmarkStart w:id="0" w:name="_GoBack"/>
      <w:r w:rsidRPr="00C822BA">
        <w:t>О внесении изменений в постановление администрации района от 25.11.2013 № 2489 «Об утверждении муници</w:t>
      </w:r>
      <w:r w:rsidR="00480662">
        <w:t>-</w:t>
      </w:r>
      <w:r w:rsidRPr="00C822BA">
        <w:t>пальной программы «Развитие физической культуры и спорта вНижневартовском районе на 2014–2020 годы»</w:t>
      </w:r>
    </w:p>
    <w:bookmarkEnd w:id="0"/>
    <w:p w:rsidR="00AC5E80" w:rsidRDefault="00AC5E80" w:rsidP="00480662">
      <w:pPr>
        <w:widowControl w:val="0"/>
        <w:suppressAutoHyphens/>
        <w:autoSpaceDE w:val="0"/>
        <w:autoSpaceDN w:val="0"/>
        <w:adjustRightInd w:val="0"/>
        <w:ind w:firstLine="709"/>
        <w:jc w:val="both"/>
      </w:pPr>
    </w:p>
    <w:p w:rsidR="00480662" w:rsidRPr="00C822BA" w:rsidRDefault="00480662" w:rsidP="00480662">
      <w:pPr>
        <w:widowControl w:val="0"/>
        <w:suppressAutoHyphens/>
        <w:autoSpaceDE w:val="0"/>
        <w:autoSpaceDN w:val="0"/>
        <w:adjustRightInd w:val="0"/>
        <w:ind w:firstLine="709"/>
        <w:jc w:val="both"/>
      </w:pPr>
    </w:p>
    <w:p w:rsidR="00AC5E80" w:rsidRPr="00C822BA" w:rsidRDefault="00AC5E80" w:rsidP="00480662">
      <w:pPr>
        <w:suppressAutoHyphens/>
        <w:ind w:firstLine="709"/>
        <w:jc w:val="both"/>
      </w:pPr>
      <w:r w:rsidRPr="00C822BA">
        <w:t xml:space="preserve">Руководствуясь постановлением администрации района от 05.08.2013 № 1663 «О муниципальных программах Нижневартовского района», в целях уточнения объемов финансирования </w:t>
      </w:r>
      <w:r w:rsidR="00480662">
        <w:t>муниципальной программы на 2016−</w:t>
      </w:r>
      <w:r w:rsidRPr="00C822BA">
        <w:t>2019 годы:</w:t>
      </w:r>
    </w:p>
    <w:p w:rsidR="00480662" w:rsidRDefault="00480662" w:rsidP="00480662">
      <w:pPr>
        <w:widowControl w:val="0"/>
        <w:suppressAutoHyphens/>
        <w:ind w:firstLine="709"/>
        <w:contextualSpacing/>
        <w:jc w:val="both"/>
      </w:pPr>
    </w:p>
    <w:p w:rsidR="00AC5E80" w:rsidRPr="00C822BA" w:rsidRDefault="00AC5E80" w:rsidP="00480662">
      <w:pPr>
        <w:widowControl w:val="0"/>
        <w:suppressAutoHyphens/>
        <w:ind w:firstLine="709"/>
        <w:contextualSpacing/>
        <w:jc w:val="both"/>
      </w:pPr>
      <w:r w:rsidRPr="00C822BA">
        <w:t xml:space="preserve">1. Внести изменения в постановление администрации района                            от 25.11.2013 №2489 «Об утверждении муниципальной программы «Развитие физической культуры и спорта вНижневартовском районе на 2014–2020 годы»: </w:t>
      </w:r>
    </w:p>
    <w:p w:rsidR="00DE522A" w:rsidRPr="00D94FE9" w:rsidRDefault="00170DC8" w:rsidP="00480662">
      <w:pPr>
        <w:suppressAutoHyphens/>
        <w:ind w:firstLine="709"/>
        <w:jc w:val="both"/>
      </w:pPr>
      <w:r w:rsidRPr="00D94FE9">
        <w:t>1.1.</w:t>
      </w:r>
      <w:r w:rsidR="00DE522A" w:rsidRPr="00D94FE9">
        <w:t>Пункт 3 постановления изложить в новой редакции:</w:t>
      </w:r>
    </w:p>
    <w:p w:rsidR="00DE522A" w:rsidRPr="00D94FE9" w:rsidRDefault="00DE522A" w:rsidP="00480662">
      <w:pPr>
        <w:suppressAutoHyphens/>
        <w:ind w:firstLine="709"/>
        <w:jc w:val="both"/>
      </w:pPr>
      <w:r w:rsidRPr="00D94FE9">
        <w:t>«3. Определить общий объем финансирования муниципальной программы за счет средств бюджета рай</w:t>
      </w:r>
      <w:r w:rsidR="00480662">
        <w:t xml:space="preserve">она, бюджета автономного округа                  </w:t>
      </w:r>
      <w:r w:rsidRPr="00D94FE9">
        <w:t xml:space="preserve"> в сумме 1 793 835,7 тыс. руб.</w:t>
      </w:r>
    </w:p>
    <w:p w:rsidR="00DE522A" w:rsidRPr="00D94FE9" w:rsidRDefault="00DE522A" w:rsidP="00480662">
      <w:pPr>
        <w:suppressAutoHyphens/>
        <w:ind w:firstLine="709"/>
        <w:jc w:val="both"/>
      </w:pPr>
      <w:r w:rsidRPr="00D94FE9">
        <w:t>Объемы финансирования подлежат корректировке в течение финансового года путем уточнения</w:t>
      </w:r>
      <w:r w:rsidR="00480662">
        <w:t>.</w:t>
      </w:r>
      <w:r w:rsidRPr="00D94FE9">
        <w:t>».</w:t>
      </w:r>
    </w:p>
    <w:p w:rsidR="00480662" w:rsidRDefault="00D94FE9" w:rsidP="00480662">
      <w:pPr>
        <w:suppressAutoHyphens/>
        <w:ind w:firstLine="709"/>
        <w:jc w:val="both"/>
      </w:pPr>
      <w:r>
        <w:t xml:space="preserve">1.2. </w:t>
      </w:r>
      <w:r w:rsidR="00DE522A" w:rsidRPr="00D94FE9">
        <w:t>В п</w:t>
      </w:r>
      <w:r w:rsidR="00170DC8" w:rsidRPr="00D94FE9">
        <w:t>риложени</w:t>
      </w:r>
      <w:r w:rsidR="00DE522A" w:rsidRPr="00D94FE9">
        <w:t>и к постановлению</w:t>
      </w:r>
      <w:r w:rsidR="00480662">
        <w:t>:</w:t>
      </w:r>
    </w:p>
    <w:p w:rsidR="00DE522A" w:rsidRPr="00D94FE9" w:rsidRDefault="00480662" w:rsidP="00480662">
      <w:pPr>
        <w:suppressAutoHyphens/>
        <w:ind w:firstLine="709"/>
        <w:jc w:val="both"/>
      </w:pPr>
      <w:r>
        <w:t>1.2.1.Р</w:t>
      </w:r>
      <w:r w:rsidR="00DE522A" w:rsidRPr="00D94FE9">
        <w:t>аздел «Финансовое обеспечение муниципальной программы» Паспорта муниципальной программы изложить в новой редакции:</w:t>
      </w:r>
    </w:p>
    <w:tbl>
      <w:tblPr>
        <w:tblW w:w="0" w:type="auto"/>
        <w:jc w:val="center"/>
        <w:tblInd w:w="-318" w:type="dxa"/>
        <w:tblLook w:val="04A0"/>
      </w:tblPr>
      <w:tblGrid>
        <w:gridCol w:w="3960"/>
        <w:gridCol w:w="6072"/>
      </w:tblGrid>
      <w:tr w:rsidR="00DE522A" w:rsidRPr="00D94FE9" w:rsidTr="00D94FE9">
        <w:trPr>
          <w:jc w:val="center"/>
        </w:trPr>
        <w:tc>
          <w:tcPr>
            <w:tcW w:w="3960" w:type="dxa"/>
          </w:tcPr>
          <w:p w:rsidR="00DE522A" w:rsidRPr="00D94FE9" w:rsidRDefault="00DE522A" w:rsidP="00480662">
            <w:pPr>
              <w:tabs>
                <w:tab w:val="left" w:pos="918"/>
              </w:tabs>
              <w:suppressAutoHyphens/>
              <w:autoSpaceDE w:val="0"/>
              <w:autoSpaceDN w:val="0"/>
              <w:adjustRightInd w:val="0"/>
              <w:jc w:val="both"/>
            </w:pPr>
            <w:r w:rsidRPr="00D94FE9">
              <w:t>«Финансовое обеспечение муниципальной программы</w:t>
            </w:r>
          </w:p>
          <w:p w:rsidR="00DE522A" w:rsidRPr="00D94FE9" w:rsidRDefault="00DE522A" w:rsidP="00480662">
            <w:pPr>
              <w:suppressAutoHyphens/>
              <w:autoSpaceDE w:val="0"/>
              <w:autoSpaceDN w:val="0"/>
              <w:adjustRightInd w:val="0"/>
              <w:ind w:firstLine="709"/>
              <w:jc w:val="both"/>
            </w:pPr>
          </w:p>
        </w:tc>
        <w:tc>
          <w:tcPr>
            <w:tcW w:w="6072" w:type="dxa"/>
            <w:shd w:val="clear" w:color="auto" w:fill="auto"/>
          </w:tcPr>
          <w:p w:rsidR="00DE522A" w:rsidRPr="00D94FE9" w:rsidRDefault="00DE522A" w:rsidP="00480662">
            <w:pPr>
              <w:widowControl w:val="0"/>
              <w:suppressAutoHyphens/>
              <w:jc w:val="both"/>
            </w:pPr>
            <w:r w:rsidRPr="00D94FE9">
              <w:t>общий объем финансирования мероприятий муниципальной программы за счет всех источников финансирования составляет 1 7</w:t>
            </w:r>
            <w:r w:rsidR="00C30935" w:rsidRPr="00D94FE9">
              <w:t>93 835,</w:t>
            </w:r>
            <w:r w:rsidRPr="00D94FE9">
              <w:t xml:space="preserve">7 тыс. руб. (бюджет автономного округа – </w:t>
            </w:r>
            <w:r w:rsidR="00C30935" w:rsidRPr="00D94FE9">
              <w:t>465 946,8</w:t>
            </w:r>
            <w:r w:rsidRPr="00D94FE9">
              <w:t xml:space="preserve"> тыс. руб., бюджет района – </w:t>
            </w:r>
            <w:r w:rsidRPr="00D94FE9">
              <w:lastRenderedPageBreak/>
              <w:t xml:space="preserve">1 279 330,4 тыс. руб., в том числе безвозмездные поступления от физических и юридических лиц – 112 015,2 тыс. руб., иные внебюджетные источники – 48 558,5 тыс. руб.), в том числе: 2014 год – 302090,0 тыс. руб. (бюджет автономного округа – 4 514,00 тыс. руб., бюджет района – 288 621,0 тыс. руб., иные внебюджетные источники – 8 955,0 тыс. руб.), 2015 год – 350 396,8 тыс. руб. (бюджет автономного округа – 172 490,3 тыс. руб., бюджет района – 167 828,9 тыс. руб., в том числе безвозмездные поступления от физических и юридических лиц – 63 606,7 тыс. руб., иные внебюджетные источники – 10 077,6 тыс. руб.), 2016 год – </w:t>
            </w:r>
            <w:r w:rsidR="00C30935" w:rsidRPr="00D94FE9">
              <w:t>381 837,5</w:t>
            </w:r>
            <w:r w:rsidRPr="00D94FE9">
              <w:t xml:space="preserve"> тыс. руб. (бюджет автономного округа – </w:t>
            </w:r>
            <w:r w:rsidR="00C30935" w:rsidRPr="00D94FE9">
              <w:t>60 666,0</w:t>
            </w:r>
            <w:r w:rsidRPr="00D94FE9">
              <w:t xml:space="preserve"> руб., бюджет района – 314 187,3 тыс. руб., в том числе безвозмездные поступления от физических и юридических лиц – 48 408,5 тыс. руб., иные внебюджетные источники – 6 984,2 тыс. руб.), 2017 год – 123 756,7 тыс. руб. (бюджет автономного округа – 2 268,6 тыс. руб., бюджет района – 116 188,1 тыс. руб., иные внебюджетныеисточники – 5 300,0 тыс. руб.), 2018  год – 247 805,0 тыс. руб. (бюджет автономного округа – 112 268,6 тыс. руб., бюджет района – 130 041,4 тыс. руб., иные внебюджетные источники – 5 495,0 тыс. руб.), 2019 –2020 годы – 387 949,7 тыс. руб. (бюджет автономного округа – 113 739,3 тыс. руб., бюджет района – 262 463,7 тыс. руб., иные внебюджетные источники – 11 746,7 тыс. руб.).».</w:t>
            </w:r>
          </w:p>
        </w:tc>
      </w:tr>
    </w:tbl>
    <w:p w:rsidR="00D94FE9" w:rsidRPr="00480662" w:rsidRDefault="00D94FE9" w:rsidP="00480662">
      <w:pPr>
        <w:suppressAutoHyphens/>
        <w:ind w:firstLine="709"/>
        <w:contextualSpacing/>
        <w:jc w:val="both"/>
      </w:pPr>
      <w:r w:rsidRPr="00480662">
        <w:lastRenderedPageBreak/>
        <w:t>1.</w:t>
      </w:r>
      <w:r w:rsidR="00480662">
        <w:t>2</w:t>
      </w:r>
      <w:r w:rsidRPr="00480662">
        <w:t>.</w:t>
      </w:r>
      <w:r w:rsidR="00480662">
        <w:t>2. Р</w:t>
      </w:r>
      <w:r w:rsidRPr="00480662">
        <w:t xml:space="preserve">аздел «Ожидаемые результаты реализации муниципальной программы (показатели конечных </w:t>
      </w:r>
      <w:r w:rsidR="00480662">
        <w:t>результатов)» П</w:t>
      </w:r>
      <w:r w:rsidRPr="00480662">
        <w:t xml:space="preserve">аспорта муниципальной программы дополнить </w:t>
      </w:r>
      <w:r w:rsidR="00480662">
        <w:t>новыми а</w:t>
      </w:r>
      <w:r w:rsidRPr="00480662">
        <w:t>бзац</w:t>
      </w:r>
      <w:r w:rsidR="00480662">
        <w:t>ами</w:t>
      </w:r>
      <w:r w:rsidRPr="00480662">
        <w:t xml:space="preserve"> следующего содержания:</w:t>
      </w:r>
    </w:p>
    <w:p w:rsidR="00D94FE9" w:rsidRPr="00480662" w:rsidRDefault="00D94FE9" w:rsidP="00480662">
      <w:pPr>
        <w:widowControl w:val="0"/>
        <w:suppressAutoHyphens/>
        <w:ind w:firstLine="709"/>
        <w:contextualSpacing/>
        <w:jc w:val="both"/>
      </w:pPr>
      <w:r w:rsidRPr="00480662">
        <w:t xml:space="preserve">«эффективность расходования бюджетных </w:t>
      </w:r>
      <w:r w:rsidR="00480662">
        <w:t>средств, не менее 100 процентов</w:t>
      </w:r>
      <w:r w:rsidRPr="00480662">
        <w:t>;</w:t>
      </w:r>
    </w:p>
    <w:p w:rsidR="00D94FE9" w:rsidRPr="00480662" w:rsidRDefault="00D94FE9" w:rsidP="00480662">
      <w:pPr>
        <w:widowControl w:val="0"/>
        <w:suppressAutoHyphens/>
        <w:ind w:firstLine="709"/>
        <w:contextualSpacing/>
        <w:jc w:val="both"/>
      </w:pPr>
      <w:r w:rsidRPr="00480662">
        <w:t>повышение доходов от предоставления платных услуг, на 15 процентов</w:t>
      </w:r>
      <w:r w:rsidR="00480662">
        <w:t>.</w:t>
      </w:r>
      <w:r w:rsidRPr="00480662">
        <w:t>».</w:t>
      </w:r>
    </w:p>
    <w:p w:rsidR="004933D1" w:rsidRPr="00480662" w:rsidRDefault="004933D1" w:rsidP="00480662">
      <w:pPr>
        <w:pStyle w:val="ConsPlusNormal"/>
        <w:widowControl/>
        <w:suppressAutoHyphens/>
        <w:ind w:firstLine="709"/>
        <w:contextualSpacing/>
        <w:jc w:val="both"/>
        <w:rPr>
          <w:rFonts w:ascii="Times New Roman" w:hAnsi="Times New Roman" w:cs="Times New Roman"/>
          <w:sz w:val="28"/>
          <w:szCs w:val="28"/>
        </w:rPr>
      </w:pPr>
      <w:r w:rsidRPr="00480662">
        <w:rPr>
          <w:rFonts w:ascii="Times New Roman" w:hAnsi="Times New Roman" w:cs="Times New Roman"/>
          <w:sz w:val="28"/>
          <w:szCs w:val="28"/>
        </w:rPr>
        <w:t>1.</w:t>
      </w:r>
      <w:r w:rsidR="00480662" w:rsidRPr="00480662">
        <w:rPr>
          <w:rFonts w:ascii="Times New Roman" w:hAnsi="Times New Roman" w:cs="Times New Roman"/>
          <w:sz w:val="28"/>
          <w:szCs w:val="28"/>
        </w:rPr>
        <w:t>2</w:t>
      </w:r>
      <w:r w:rsidRPr="00480662">
        <w:rPr>
          <w:rFonts w:ascii="Times New Roman" w:hAnsi="Times New Roman" w:cs="Times New Roman"/>
          <w:sz w:val="28"/>
          <w:szCs w:val="28"/>
        </w:rPr>
        <w:t>.</w:t>
      </w:r>
      <w:r w:rsidR="0094307F">
        <w:rPr>
          <w:rFonts w:ascii="Times New Roman" w:hAnsi="Times New Roman" w:cs="Times New Roman"/>
          <w:sz w:val="28"/>
          <w:szCs w:val="28"/>
        </w:rPr>
        <w:t>3</w:t>
      </w:r>
      <w:r w:rsidR="00480662" w:rsidRPr="00480662">
        <w:rPr>
          <w:rFonts w:ascii="Times New Roman" w:hAnsi="Times New Roman" w:cs="Times New Roman"/>
          <w:sz w:val="28"/>
          <w:szCs w:val="28"/>
        </w:rPr>
        <w:t>.Р</w:t>
      </w:r>
      <w:r w:rsidRPr="00480662">
        <w:rPr>
          <w:rFonts w:ascii="Times New Roman" w:hAnsi="Times New Roman" w:cs="Times New Roman"/>
          <w:sz w:val="28"/>
          <w:szCs w:val="28"/>
        </w:rPr>
        <w:t>аздел «</w:t>
      </w:r>
      <w:r w:rsidRPr="00480662">
        <w:rPr>
          <w:rFonts w:ascii="Times New Roman" w:hAnsi="Times New Roman" w:cs="Times New Roman"/>
          <w:sz w:val="28"/>
          <w:szCs w:val="28"/>
          <w:lang w:val="en-US"/>
        </w:rPr>
        <w:t>II</w:t>
      </w:r>
      <w:r w:rsidRPr="00480662">
        <w:rPr>
          <w:rFonts w:ascii="Times New Roman" w:hAnsi="Times New Roman" w:cs="Times New Roman"/>
          <w:sz w:val="28"/>
          <w:szCs w:val="28"/>
        </w:rPr>
        <w:t>. Цели, зад</w:t>
      </w:r>
      <w:r w:rsidR="00480662" w:rsidRPr="00480662">
        <w:rPr>
          <w:rFonts w:ascii="Times New Roman" w:hAnsi="Times New Roman" w:cs="Times New Roman"/>
          <w:sz w:val="28"/>
          <w:szCs w:val="28"/>
        </w:rPr>
        <w:t xml:space="preserve">ачи и показатели их достижения» </w:t>
      </w:r>
      <w:r w:rsidRPr="00480662">
        <w:rPr>
          <w:rFonts w:ascii="Times New Roman" w:hAnsi="Times New Roman" w:cs="Times New Roman"/>
          <w:sz w:val="28"/>
          <w:szCs w:val="28"/>
        </w:rPr>
        <w:t xml:space="preserve">дополнить </w:t>
      </w:r>
      <w:r w:rsidR="00480662">
        <w:rPr>
          <w:rFonts w:ascii="Times New Roman" w:hAnsi="Times New Roman" w:cs="Times New Roman"/>
          <w:sz w:val="28"/>
          <w:szCs w:val="28"/>
        </w:rPr>
        <w:t xml:space="preserve">новыми </w:t>
      </w:r>
      <w:r w:rsidRPr="00480662">
        <w:rPr>
          <w:rFonts w:ascii="Times New Roman" w:hAnsi="Times New Roman" w:cs="Times New Roman"/>
          <w:sz w:val="28"/>
          <w:szCs w:val="28"/>
        </w:rPr>
        <w:t>пункт</w:t>
      </w:r>
      <w:r w:rsidR="00480662">
        <w:rPr>
          <w:rFonts w:ascii="Times New Roman" w:hAnsi="Times New Roman" w:cs="Times New Roman"/>
          <w:sz w:val="28"/>
          <w:szCs w:val="28"/>
        </w:rPr>
        <w:t>ами</w:t>
      </w:r>
      <w:r w:rsidRPr="00480662">
        <w:rPr>
          <w:rFonts w:ascii="Times New Roman" w:hAnsi="Times New Roman" w:cs="Times New Roman"/>
          <w:sz w:val="28"/>
          <w:szCs w:val="28"/>
        </w:rPr>
        <w:t xml:space="preserve"> 1</w:t>
      </w:r>
      <w:r w:rsidR="00EF63EB" w:rsidRPr="00480662">
        <w:rPr>
          <w:rFonts w:ascii="Times New Roman" w:hAnsi="Times New Roman" w:cs="Times New Roman"/>
          <w:sz w:val="28"/>
          <w:szCs w:val="28"/>
        </w:rPr>
        <w:t>5</w:t>
      </w:r>
      <w:r w:rsidR="00D72522" w:rsidRPr="00480662">
        <w:rPr>
          <w:rFonts w:ascii="Times New Roman" w:hAnsi="Times New Roman" w:cs="Times New Roman"/>
          <w:sz w:val="28"/>
          <w:szCs w:val="28"/>
        </w:rPr>
        <w:t>,1</w:t>
      </w:r>
      <w:r w:rsidR="00EF63EB" w:rsidRPr="00480662">
        <w:rPr>
          <w:rFonts w:ascii="Times New Roman" w:hAnsi="Times New Roman" w:cs="Times New Roman"/>
          <w:sz w:val="28"/>
          <w:szCs w:val="28"/>
        </w:rPr>
        <w:t>6</w:t>
      </w:r>
      <w:r w:rsidRPr="00480662">
        <w:rPr>
          <w:rFonts w:ascii="Times New Roman" w:hAnsi="Times New Roman" w:cs="Times New Roman"/>
          <w:sz w:val="28"/>
          <w:szCs w:val="28"/>
        </w:rPr>
        <w:t xml:space="preserve"> следующего содержания:</w:t>
      </w:r>
    </w:p>
    <w:p w:rsidR="00D72522" w:rsidRPr="00480662" w:rsidRDefault="004933D1" w:rsidP="00480662">
      <w:pPr>
        <w:widowControl w:val="0"/>
        <w:suppressAutoHyphens/>
        <w:autoSpaceDE w:val="0"/>
        <w:autoSpaceDN w:val="0"/>
        <w:adjustRightInd w:val="0"/>
        <w:ind w:firstLine="709"/>
        <w:contextualSpacing/>
        <w:jc w:val="both"/>
      </w:pPr>
      <w:r w:rsidRPr="00480662">
        <w:t>«1</w:t>
      </w:r>
      <w:r w:rsidR="001368EB" w:rsidRPr="00480662">
        <w:t>5</w:t>
      </w:r>
      <w:r w:rsidRPr="00480662">
        <w:t xml:space="preserve">. </w:t>
      </w:r>
      <w:r w:rsidR="00D72522" w:rsidRPr="00480662">
        <w:t>Эффективность расходования бюджетных средств</w:t>
      </w:r>
      <w:r w:rsidR="00E94412" w:rsidRPr="00480662">
        <w:t xml:space="preserve"> р</w:t>
      </w:r>
      <w:r w:rsidR="00D72522" w:rsidRPr="00480662">
        <w:t>ассчитывается как отношение объема исполненных мероприятий программы (кассовый расход по всем источникам финансирования) к запланированному объему финансирования за счет всех источников по следующей формуле:</w:t>
      </w:r>
    </w:p>
    <w:p w:rsidR="00D72522" w:rsidRPr="00480662" w:rsidRDefault="00D72522" w:rsidP="00480662">
      <w:pPr>
        <w:widowControl w:val="0"/>
        <w:suppressAutoHyphens/>
        <w:autoSpaceDE w:val="0"/>
        <w:autoSpaceDN w:val="0"/>
        <w:adjustRightInd w:val="0"/>
        <w:ind w:firstLine="709"/>
        <w:jc w:val="both"/>
      </w:pPr>
      <w:r w:rsidRPr="00480662">
        <w:rPr>
          <w:noProof/>
        </w:rPr>
        <w:lastRenderedPageBreak/>
        <w:t>К</w:t>
      </w:r>
      <w:r w:rsidRPr="00480662">
        <w:rPr>
          <w:noProof/>
          <w:vertAlign w:val="subscript"/>
        </w:rPr>
        <w:t>зпп</w:t>
      </w:r>
      <w:r w:rsidRPr="00480662">
        <w:rPr>
          <w:noProof/>
        </w:rPr>
        <w:t>=К</w:t>
      </w:r>
      <w:r w:rsidRPr="00480662">
        <w:rPr>
          <w:noProof/>
          <w:vertAlign w:val="subscript"/>
        </w:rPr>
        <w:t>1пп</w:t>
      </w:r>
      <w:r w:rsidRPr="00480662">
        <w:rPr>
          <w:noProof/>
        </w:rPr>
        <w:t>/К</w:t>
      </w:r>
      <w:r w:rsidRPr="00480662">
        <w:rPr>
          <w:noProof/>
          <w:vertAlign w:val="subscript"/>
        </w:rPr>
        <w:t>2пп</w:t>
      </w:r>
      <w:r w:rsidRPr="00480662">
        <w:rPr>
          <w:noProof/>
        </w:rPr>
        <w:t>*100%,где</w:t>
      </w:r>
    </w:p>
    <w:p w:rsidR="00D72522" w:rsidRPr="00480662" w:rsidRDefault="00D72522" w:rsidP="00480662">
      <w:pPr>
        <w:widowControl w:val="0"/>
        <w:suppressAutoHyphens/>
        <w:autoSpaceDE w:val="0"/>
        <w:autoSpaceDN w:val="0"/>
        <w:adjustRightInd w:val="0"/>
        <w:ind w:firstLine="709"/>
        <w:jc w:val="both"/>
      </w:pPr>
      <w:r w:rsidRPr="00480662">
        <w:rPr>
          <w:noProof/>
        </w:rPr>
        <w:t>К</w:t>
      </w:r>
      <w:r w:rsidRPr="00480662">
        <w:rPr>
          <w:noProof/>
          <w:vertAlign w:val="subscript"/>
        </w:rPr>
        <w:t>зпп</w:t>
      </w:r>
      <w:r w:rsidR="00480662">
        <w:t>−</w:t>
      </w:r>
      <w:r w:rsidRPr="00480662">
        <w:t xml:space="preserve"> эффективность расходования средств;</w:t>
      </w:r>
    </w:p>
    <w:p w:rsidR="00D72522" w:rsidRPr="00480662" w:rsidRDefault="00D72522" w:rsidP="00480662">
      <w:pPr>
        <w:widowControl w:val="0"/>
        <w:suppressAutoHyphens/>
        <w:autoSpaceDE w:val="0"/>
        <w:autoSpaceDN w:val="0"/>
        <w:adjustRightInd w:val="0"/>
        <w:ind w:firstLine="709"/>
        <w:jc w:val="both"/>
      </w:pPr>
      <w:r w:rsidRPr="00480662">
        <w:rPr>
          <w:noProof/>
        </w:rPr>
        <w:t>К</w:t>
      </w:r>
      <w:r w:rsidRPr="00480662">
        <w:rPr>
          <w:noProof/>
          <w:vertAlign w:val="subscript"/>
        </w:rPr>
        <w:t>1пп</w:t>
      </w:r>
      <w:r w:rsidR="00480662">
        <w:t>−</w:t>
      </w:r>
      <w:r w:rsidRPr="00480662">
        <w:t xml:space="preserve"> объем исполненных  мероприятий программы;</w:t>
      </w:r>
    </w:p>
    <w:p w:rsidR="00D72522" w:rsidRPr="00480662" w:rsidRDefault="00D72522" w:rsidP="00480662">
      <w:pPr>
        <w:widowControl w:val="0"/>
        <w:suppressAutoHyphens/>
        <w:autoSpaceDE w:val="0"/>
        <w:autoSpaceDN w:val="0"/>
        <w:adjustRightInd w:val="0"/>
        <w:ind w:firstLine="709"/>
        <w:jc w:val="both"/>
      </w:pPr>
      <w:r w:rsidRPr="00480662">
        <w:rPr>
          <w:noProof/>
        </w:rPr>
        <w:t>К</w:t>
      </w:r>
      <w:r w:rsidRPr="00480662">
        <w:rPr>
          <w:noProof/>
          <w:vertAlign w:val="subscript"/>
        </w:rPr>
        <w:t>2пп</w:t>
      </w:r>
      <w:r w:rsidRPr="00480662">
        <w:t xml:space="preserve"> – объем запланированного уровня расходов.</w:t>
      </w:r>
    </w:p>
    <w:p w:rsidR="00D72522" w:rsidRPr="00480662" w:rsidRDefault="00D72522" w:rsidP="00480662">
      <w:pPr>
        <w:widowControl w:val="0"/>
        <w:suppressAutoHyphens/>
        <w:autoSpaceDE w:val="0"/>
        <w:autoSpaceDN w:val="0"/>
        <w:adjustRightInd w:val="0"/>
        <w:ind w:firstLine="709"/>
        <w:jc w:val="both"/>
      </w:pPr>
      <w:r w:rsidRPr="00480662">
        <w:t>Объем исполненных мероприятий программы оценивается как доля мероприятий муниципальной программы, выполненных в полном объеме, к общему количеству мероприятий по следующей формуле:</w:t>
      </w:r>
    </w:p>
    <w:p w:rsidR="00D72522" w:rsidRPr="00480662" w:rsidRDefault="00D72522" w:rsidP="00480662">
      <w:pPr>
        <w:widowControl w:val="0"/>
        <w:suppressAutoHyphens/>
        <w:autoSpaceDE w:val="0"/>
        <w:autoSpaceDN w:val="0"/>
        <w:adjustRightInd w:val="0"/>
        <w:ind w:firstLine="709"/>
        <w:jc w:val="both"/>
      </w:pPr>
      <w:r w:rsidRPr="00480662">
        <w:t>К</w:t>
      </w:r>
      <w:r w:rsidRPr="00480662">
        <w:rPr>
          <w:vertAlign w:val="subscript"/>
        </w:rPr>
        <w:t>1пп</w:t>
      </w:r>
      <w:r w:rsidRPr="00480662">
        <w:t>=М</w:t>
      </w:r>
      <w:r w:rsidRPr="00480662">
        <w:rPr>
          <w:vertAlign w:val="subscript"/>
        </w:rPr>
        <w:t>в</w:t>
      </w:r>
      <w:r w:rsidRPr="00480662">
        <w:t>/М, где:</w:t>
      </w:r>
    </w:p>
    <w:p w:rsidR="00D72522" w:rsidRPr="00480662" w:rsidRDefault="00D72522" w:rsidP="00480662">
      <w:pPr>
        <w:widowControl w:val="0"/>
        <w:suppressAutoHyphens/>
        <w:autoSpaceDE w:val="0"/>
        <w:autoSpaceDN w:val="0"/>
        <w:adjustRightInd w:val="0"/>
        <w:ind w:firstLine="709"/>
        <w:jc w:val="both"/>
      </w:pPr>
      <w:r w:rsidRPr="00480662">
        <w:t>К</w:t>
      </w:r>
      <w:r w:rsidRPr="00480662">
        <w:rPr>
          <w:vertAlign w:val="subscript"/>
        </w:rPr>
        <w:t>1пп</w:t>
      </w:r>
      <w:r w:rsidR="00480662">
        <w:t xml:space="preserve">− </w:t>
      </w:r>
      <w:r w:rsidRPr="00480662">
        <w:t>объем исполненных мероприятий;</w:t>
      </w:r>
    </w:p>
    <w:p w:rsidR="00D72522" w:rsidRPr="00480662" w:rsidRDefault="00D72522" w:rsidP="00480662">
      <w:pPr>
        <w:widowControl w:val="0"/>
        <w:suppressAutoHyphens/>
        <w:autoSpaceDE w:val="0"/>
        <w:autoSpaceDN w:val="0"/>
        <w:adjustRightInd w:val="0"/>
        <w:ind w:firstLine="709"/>
        <w:jc w:val="both"/>
      </w:pPr>
      <w:r w:rsidRPr="00480662">
        <w:t>М</w:t>
      </w:r>
      <w:r w:rsidRPr="00480662">
        <w:rPr>
          <w:vertAlign w:val="subscript"/>
        </w:rPr>
        <w:t>в</w:t>
      </w:r>
      <w:r w:rsidR="00480662">
        <w:t>−</w:t>
      </w:r>
      <w:r w:rsidRPr="00480662">
        <w:t xml:space="preserve"> количество мероприятий, выполненных в полном объеме, из числа</w:t>
      </w:r>
    </w:p>
    <w:p w:rsidR="00D72522" w:rsidRPr="00480662" w:rsidRDefault="00D72522" w:rsidP="00480662">
      <w:pPr>
        <w:widowControl w:val="0"/>
        <w:suppressAutoHyphens/>
        <w:autoSpaceDE w:val="0"/>
        <w:autoSpaceDN w:val="0"/>
        <w:adjustRightInd w:val="0"/>
        <w:ind w:firstLine="709"/>
        <w:jc w:val="both"/>
      </w:pPr>
      <w:r w:rsidRPr="00480662">
        <w:t>мероприятий, запланированных к реализации в отчетном году;</w:t>
      </w:r>
    </w:p>
    <w:p w:rsidR="00D72522" w:rsidRPr="00480662" w:rsidRDefault="00D72522" w:rsidP="00480662">
      <w:pPr>
        <w:widowControl w:val="0"/>
        <w:suppressAutoHyphens/>
        <w:autoSpaceDE w:val="0"/>
        <w:autoSpaceDN w:val="0"/>
        <w:adjustRightInd w:val="0"/>
        <w:ind w:firstLine="709"/>
        <w:jc w:val="both"/>
      </w:pPr>
      <w:r w:rsidRPr="00480662">
        <w:t xml:space="preserve">М </w:t>
      </w:r>
      <w:r w:rsidR="00480662">
        <w:t>−</w:t>
      </w:r>
      <w:r w:rsidRPr="00480662">
        <w:t xml:space="preserve"> общее количество мероприятий, запланированных к реализации в отчетном году.</w:t>
      </w:r>
    </w:p>
    <w:p w:rsidR="00D72522" w:rsidRPr="00480662" w:rsidRDefault="00D72522" w:rsidP="00480662">
      <w:pPr>
        <w:widowControl w:val="0"/>
        <w:suppressAutoHyphens/>
        <w:autoSpaceDE w:val="0"/>
        <w:autoSpaceDN w:val="0"/>
        <w:adjustRightInd w:val="0"/>
        <w:ind w:firstLine="709"/>
        <w:jc w:val="both"/>
      </w:pPr>
      <w:r w:rsidRPr="00480662">
        <w:t>Объем запланированного уровня расходов из всех источников финансирования оценивается как отношение фактически произведенныхв отчетном году расходов из всех источников финансирования на реализацию мероприятий к их плановым значениям (расходам) по следующей формуле:</w:t>
      </w:r>
    </w:p>
    <w:p w:rsidR="00D72522" w:rsidRPr="00480662" w:rsidRDefault="00D72522" w:rsidP="00480662">
      <w:pPr>
        <w:widowControl w:val="0"/>
        <w:suppressAutoHyphens/>
        <w:autoSpaceDE w:val="0"/>
        <w:autoSpaceDN w:val="0"/>
        <w:adjustRightInd w:val="0"/>
        <w:ind w:firstLine="709"/>
        <w:jc w:val="both"/>
      </w:pPr>
      <w:r w:rsidRPr="00480662">
        <w:t>К</w:t>
      </w:r>
      <w:r w:rsidRPr="00480662">
        <w:rPr>
          <w:vertAlign w:val="subscript"/>
        </w:rPr>
        <w:t>2пп</w:t>
      </w:r>
      <w:r w:rsidRPr="00480662">
        <w:t>=З</w:t>
      </w:r>
      <w:r w:rsidRPr="00480662">
        <w:rPr>
          <w:vertAlign w:val="subscript"/>
        </w:rPr>
        <w:t>ф</w:t>
      </w:r>
      <w:r w:rsidRPr="00480662">
        <w:t>\З</w:t>
      </w:r>
      <w:r w:rsidRPr="00480662">
        <w:rPr>
          <w:vertAlign w:val="subscript"/>
        </w:rPr>
        <w:t xml:space="preserve">п,  </w:t>
      </w:r>
      <w:r w:rsidRPr="00480662">
        <w:t>где:</w:t>
      </w:r>
    </w:p>
    <w:p w:rsidR="00D72522" w:rsidRPr="00480662" w:rsidRDefault="00D72522" w:rsidP="00480662">
      <w:pPr>
        <w:widowControl w:val="0"/>
        <w:suppressAutoHyphens/>
        <w:autoSpaceDE w:val="0"/>
        <w:autoSpaceDN w:val="0"/>
        <w:adjustRightInd w:val="0"/>
        <w:ind w:firstLine="709"/>
        <w:jc w:val="both"/>
      </w:pPr>
      <w:r w:rsidRPr="00480662">
        <w:rPr>
          <w:position w:val="-9"/>
        </w:rPr>
        <w:t>К</w:t>
      </w:r>
      <w:r w:rsidRPr="00480662">
        <w:rPr>
          <w:position w:val="-9"/>
          <w:vertAlign w:val="subscript"/>
        </w:rPr>
        <w:t>2пп</w:t>
      </w:r>
      <w:r w:rsidR="00480662">
        <w:t>−</w:t>
      </w:r>
      <w:r w:rsidRPr="00480662">
        <w:t xml:space="preserve"> объем соответствия запланированному уровню расходов;</w:t>
      </w:r>
    </w:p>
    <w:p w:rsidR="00D72522" w:rsidRPr="00480662" w:rsidRDefault="00D72522" w:rsidP="00480662">
      <w:pPr>
        <w:widowControl w:val="0"/>
        <w:suppressAutoHyphens/>
        <w:autoSpaceDE w:val="0"/>
        <w:autoSpaceDN w:val="0"/>
        <w:adjustRightInd w:val="0"/>
        <w:ind w:firstLine="709"/>
        <w:jc w:val="both"/>
      </w:pPr>
      <w:r w:rsidRPr="00480662">
        <w:rPr>
          <w:noProof/>
          <w:position w:val="-8"/>
        </w:rPr>
        <w:t>З</w:t>
      </w:r>
      <w:r w:rsidRPr="00480662">
        <w:rPr>
          <w:noProof/>
          <w:position w:val="-8"/>
          <w:vertAlign w:val="subscript"/>
        </w:rPr>
        <w:t>ф</w:t>
      </w:r>
      <w:r w:rsidR="00480662">
        <w:t>−</w:t>
      </w:r>
      <w:r w:rsidRPr="00480662">
        <w:t xml:space="preserve"> фактические расходы на реализацию мероприятий в отчетном году;</w:t>
      </w:r>
    </w:p>
    <w:p w:rsidR="004933D1" w:rsidRPr="00480662" w:rsidRDefault="00D72522" w:rsidP="00480662">
      <w:pPr>
        <w:widowControl w:val="0"/>
        <w:suppressAutoHyphens/>
        <w:autoSpaceDE w:val="0"/>
        <w:autoSpaceDN w:val="0"/>
        <w:adjustRightInd w:val="0"/>
        <w:ind w:firstLine="709"/>
        <w:jc w:val="both"/>
      </w:pPr>
      <w:r w:rsidRPr="00480662">
        <w:t>З</w:t>
      </w:r>
      <w:r w:rsidRPr="00480662">
        <w:rPr>
          <w:vertAlign w:val="subscript"/>
        </w:rPr>
        <w:t>п</w:t>
      </w:r>
      <w:r w:rsidR="00480662">
        <w:t>−</w:t>
      </w:r>
      <w:r w:rsidRPr="00480662">
        <w:t xml:space="preserve"> плановые расходы на реализацию мероприятий в отчетном году</w:t>
      </w:r>
      <w:r w:rsidR="004933D1" w:rsidRPr="00480662">
        <w:t>.</w:t>
      </w:r>
    </w:p>
    <w:p w:rsidR="007D4039" w:rsidRPr="00480662" w:rsidRDefault="00AD6520" w:rsidP="00480662">
      <w:pPr>
        <w:suppressAutoHyphens/>
        <w:ind w:firstLine="709"/>
        <w:jc w:val="both"/>
      </w:pPr>
      <w:r w:rsidRPr="00480662">
        <w:t>1</w:t>
      </w:r>
      <w:r w:rsidR="001368EB" w:rsidRPr="00480662">
        <w:t>6</w:t>
      </w:r>
      <w:r w:rsidR="00480662">
        <w:t xml:space="preserve">. </w:t>
      </w:r>
      <w:r w:rsidR="00D72522" w:rsidRPr="00480662">
        <w:t xml:space="preserve">Увеличение </w:t>
      </w:r>
      <w:r w:rsidRPr="00480662">
        <w:t>доходов от предоставления платных услуг</w:t>
      </w:r>
      <w:r w:rsidR="004936D3" w:rsidRPr="00480662">
        <w:t xml:space="preserve"> рассчитывается как отношение полученных доходов от предоставления платных услуг за отчетный период к полученным доходам за предыдущий период</w:t>
      </w:r>
      <w:r w:rsidR="00480662">
        <w:t>.</w:t>
      </w:r>
      <w:r w:rsidRPr="00480662">
        <w:t>».</w:t>
      </w:r>
    </w:p>
    <w:p w:rsidR="00D94FE9" w:rsidRPr="00480662" w:rsidRDefault="00D94FE9" w:rsidP="00480662">
      <w:pPr>
        <w:suppressAutoHyphens/>
        <w:ind w:firstLine="709"/>
        <w:jc w:val="both"/>
      </w:pPr>
      <w:r w:rsidRPr="00480662">
        <w:t>1.</w:t>
      </w:r>
      <w:r w:rsidR="00480662">
        <w:t>2</w:t>
      </w:r>
      <w:r w:rsidRPr="00480662">
        <w:t>.</w:t>
      </w:r>
      <w:r w:rsidR="00480662">
        <w:t>4.</w:t>
      </w:r>
      <w:r w:rsidRPr="00480662">
        <w:t xml:space="preserve"> В </w:t>
      </w:r>
      <w:r w:rsidR="00480662">
        <w:t xml:space="preserve">абзац пятый </w:t>
      </w:r>
      <w:r w:rsidRPr="00480662">
        <w:t>раздел</w:t>
      </w:r>
      <w:r w:rsidR="00480662">
        <w:t>а</w:t>
      </w:r>
      <w:r w:rsidRPr="00480662">
        <w:t xml:space="preserve"> «</w:t>
      </w:r>
      <w:r w:rsidRPr="00480662">
        <w:rPr>
          <w:lang w:val="en-US"/>
        </w:rPr>
        <w:t>IV</w:t>
      </w:r>
      <w:r w:rsidRPr="00480662">
        <w:t xml:space="preserve">. Механизм реализации муниципальной программы» </w:t>
      </w:r>
      <w:r w:rsidR="00480662">
        <w:t>добавить предложения</w:t>
      </w:r>
      <w:r w:rsidRPr="00480662">
        <w:t xml:space="preserve"> следующего содержания:</w:t>
      </w:r>
    </w:p>
    <w:p w:rsidR="009810F5" w:rsidRPr="00480662" w:rsidRDefault="00D94FE9" w:rsidP="00480662">
      <w:pPr>
        <w:pStyle w:val="ConsPlusNormal"/>
        <w:widowControl/>
        <w:suppressAutoHyphens/>
        <w:ind w:firstLine="709"/>
        <w:jc w:val="both"/>
        <w:rPr>
          <w:rFonts w:ascii="Times New Roman" w:hAnsi="Times New Roman" w:cs="Times New Roman"/>
          <w:sz w:val="28"/>
          <w:szCs w:val="28"/>
        </w:rPr>
      </w:pPr>
      <w:r w:rsidRPr="00480662">
        <w:rPr>
          <w:rFonts w:ascii="Times New Roman" w:hAnsi="Times New Roman" w:cs="Times New Roman"/>
          <w:sz w:val="28"/>
          <w:szCs w:val="28"/>
        </w:rPr>
        <w:t>«Ответственный исполнитель – начальник отдела по физической культуре и спорту администрации района несет персональную ответственность за реализацию мероприятий и достижение показателей муниципальной программы.</w:t>
      </w:r>
      <w:r w:rsidR="00EB77D3" w:rsidRPr="00480662">
        <w:rPr>
          <w:rFonts w:ascii="Times New Roman" w:hAnsi="Times New Roman" w:cs="Times New Roman"/>
          <w:sz w:val="28"/>
          <w:szCs w:val="28"/>
        </w:rPr>
        <w:t>Ежегодно</w:t>
      </w:r>
      <w:r w:rsidR="009810F5" w:rsidRPr="00480662">
        <w:rPr>
          <w:rFonts w:ascii="Times New Roman" w:hAnsi="Times New Roman" w:cs="Times New Roman"/>
          <w:sz w:val="28"/>
          <w:szCs w:val="28"/>
        </w:rPr>
        <w:t>, в начале календарного года</w:t>
      </w:r>
      <w:r w:rsidR="00EB77D3" w:rsidRPr="00480662">
        <w:rPr>
          <w:rFonts w:ascii="Times New Roman" w:hAnsi="Times New Roman" w:cs="Times New Roman"/>
          <w:sz w:val="28"/>
          <w:szCs w:val="28"/>
        </w:rPr>
        <w:t>,</w:t>
      </w:r>
      <w:r w:rsidR="00480662">
        <w:rPr>
          <w:rFonts w:ascii="Times New Roman" w:hAnsi="Times New Roman" w:cs="Times New Roman"/>
          <w:sz w:val="28"/>
          <w:szCs w:val="28"/>
        </w:rPr>
        <w:t>ответственный исполнитель</w:t>
      </w:r>
      <w:r w:rsidR="009810F5" w:rsidRPr="00480662">
        <w:rPr>
          <w:rFonts w:ascii="Times New Roman" w:hAnsi="Times New Roman" w:cs="Times New Roman"/>
          <w:sz w:val="28"/>
          <w:szCs w:val="28"/>
        </w:rPr>
        <w:t xml:space="preserve"> направля</w:t>
      </w:r>
      <w:r w:rsidR="00480662">
        <w:rPr>
          <w:rFonts w:ascii="Times New Roman" w:hAnsi="Times New Roman" w:cs="Times New Roman"/>
          <w:sz w:val="28"/>
          <w:szCs w:val="28"/>
        </w:rPr>
        <w:t>ет</w:t>
      </w:r>
      <w:r w:rsidR="009810F5" w:rsidRPr="00480662">
        <w:rPr>
          <w:rFonts w:ascii="Times New Roman" w:hAnsi="Times New Roman" w:cs="Times New Roman"/>
          <w:sz w:val="28"/>
          <w:szCs w:val="28"/>
        </w:rPr>
        <w:t xml:space="preserve"> перечень программных массовых мероприятий </w:t>
      </w:r>
      <w:r w:rsidR="009810F5" w:rsidRPr="00480662">
        <w:rPr>
          <w:rFonts w:ascii="Times New Roman" w:hAnsi="Times New Roman" w:cs="Times New Roman"/>
          <w:sz w:val="28"/>
          <w:szCs w:val="28"/>
          <w:shd w:val="clear" w:color="auto" w:fill="FFFFFF"/>
        </w:rPr>
        <w:t>в территориальные подразделения МВД, МЧС, прокуратуру Нижневартовского района.</w:t>
      </w:r>
      <w:r w:rsidR="00EB77D3" w:rsidRPr="00480662">
        <w:rPr>
          <w:rFonts w:ascii="Times New Roman" w:hAnsi="Times New Roman" w:cs="Times New Roman"/>
          <w:sz w:val="28"/>
          <w:szCs w:val="28"/>
        </w:rPr>
        <w:t>».</w:t>
      </w:r>
    </w:p>
    <w:p w:rsidR="004933D1" w:rsidRPr="00480662" w:rsidRDefault="004933D1" w:rsidP="00480662">
      <w:pPr>
        <w:pStyle w:val="ConsPlusNormal"/>
        <w:widowControl/>
        <w:suppressAutoHyphens/>
        <w:ind w:firstLine="709"/>
        <w:jc w:val="both"/>
        <w:rPr>
          <w:rFonts w:ascii="Times New Roman" w:hAnsi="Times New Roman" w:cs="Times New Roman"/>
          <w:b/>
          <w:sz w:val="28"/>
          <w:szCs w:val="28"/>
        </w:rPr>
      </w:pPr>
      <w:r w:rsidRPr="00480662">
        <w:rPr>
          <w:rFonts w:ascii="Times New Roman" w:hAnsi="Times New Roman" w:cs="Times New Roman"/>
          <w:sz w:val="28"/>
          <w:szCs w:val="28"/>
        </w:rPr>
        <w:t>1.</w:t>
      </w:r>
      <w:r w:rsidR="00480662">
        <w:rPr>
          <w:rFonts w:ascii="Times New Roman" w:hAnsi="Times New Roman" w:cs="Times New Roman"/>
          <w:sz w:val="28"/>
          <w:szCs w:val="28"/>
        </w:rPr>
        <w:t>3</w:t>
      </w:r>
      <w:r w:rsidRPr="00480662">
        <w:rPr>
          <w:rFonts w:ascii="Times New Roman" w:hAnsi="Times New Roman" w:cs="Times New Roman"/>
          <w:sz w:val="28"/>
          <w:szCs w:val="28"/>
        </w:rPr>
        <w:t>. В приложени</w:t>
      </w:r>
      <w:r w:rsidR="00480662">
        <w:rPr>
          <w:rFonts w:ascii="Times New Roman" w:hAnsi="Times New Roman" w:cs="Times New Roman"/>
          <w:sz w:val="28"/>
          <w:szCs w:val="28"/>
        </w:rPr>
        <w:t>е</w:t>
      </w:r>
      <w:r w:rsidRPr="00480662">
        <w:rPr>
          <w:rFonts w:ascii="Times New Roman" w:hAnsi="Times New Roman" w:cs="Times New Roman"/>
          <w:sz w:val="28"/>
          <w:szCs w:val="28"/>
        </w:rPr>
        <w:t xml:space="preserve"> 1 к муниципальной программе «Развитие физической культуры и спорта вНижневартовском районе на 2014–2020 годы»</w:t>
      </w:r>
      <w:r w:rsidR="00480662">
        <w:rPr>
          <w:rFonts w:ascii="Times New Roman" w:hAnsi="Times New Roman" w:cs="Times New Roman"/>
          <w:sz w:val="28"/>
          <w:szCs w:val="28"/>
        </w:rPr>
        <w:t xml:space="preserve"> в</w:t>
      </w:r>
      <w:r w:rsidRPr="00480662">
        <w:rPr>
          <w:rFonts w:ascii="Times New Roman" w:hAnsi="Times New Roman" w:cs="Times New Roman"/>
          <w:sz w:val="28"/>
          <w:szCs w:val="28"/>
        </w:rPr>
        <w:t xml:space="preserve"> раздел «Показатели конечных результатов» </w:t>
      </w:r>
      <w:r w:rsidR="00480662">
        <w:rPr>
          <w:rFonts w:ascii="Times New Roman" w:hAnsi="Times New Roman" w:cs="Times New Roman"/>
          <w:sz w:val="28"/>
          <w:szCs w:val="28"/>
        </w:rPr>
        <w:t xml:space="preserve">включить новые </w:t>
      </w:r>
      <w:r w:rsidRPr="00480662">
        <w:rPr>
          <w:rFonts w:ascii="Times New Roman" w:hAnsi="Times New Roman" w:cs="Times New Roman"/>
          <w:sz w:val="28"/>
          <w:szCs w:val="28"/>
        </w:rPr>
        <w:t>строк</w:t>
      </w:r>
      <w:r w:rsidR="004936D3" w:rsidRPr="00480662">
        <w:rPr>
          <w:rFonts w:ascii="Times New Roman" w:hAnsi="Times New Roman" w:cs="Times New Roman"/>
          <w:sz w:val="28"/>
          <w:szCs w:val="28"/>
        </w:rPr>
        <w:t>и</w:t>
      </w:r>
      <w:r w:rsidRPr="00480662">
        <w:rPr>
          <w:rFonts w:ascii="Times New Roman" w:hAnsi="Times New Roman" w:cs="Times New Roman"/>
          <w:sz w:val="28"/>
          <w:szCs w:val="28"/>
        </w:rPr>
        <w:t xml:space="preserve"> согласно приложению 1.</w:t>
      </w:r>
    </w:p>
    <w:p w:rsidR="00D94FE9" w:rsidRPr="00480662" w:rsidRDefault="00D94FE9" w:rsidP="00480662">
      <w:pPr>
        <w:suppressAutoHyphens/>
        <w:ind w:firstLine="709"/>
        <w:jc w:val="both"/>
      </w:pPr>
      <w:r w:rsidRPr="00480662">
        <w:t>1.</w:t>
      </w:r>
      <w:r w:rsidR="00480662">
        <w:t>4</w:t>
      </w:r>
      <w:r w:rsidRPr="00480662">
        <w:t xml:space="preserve">.Приложение 2 к муниципальной программе </w:t>
      </w:r>
      <w:r w:rsidR="00802E44" w:rsidRPr="00C822BA">
        <w:t>«Развитие физической культуры и спорта вНижневартовском районе на 2014–2020 годы»</w:t>
      </w:r>
      <w:r w:rsidRPr="00480662">
        <w:t>изложить в новой редакции согласно приложению</w:t>
      </w:r>
      <w:r w:rsidR="00480662">
        <w:t xml:space="preserve"> 2</w:t>
      </w:r>
      <w:r w:rsidRPr="00480662">
        <w:t xml:space="preserve">. </w:t>
      </w:r>
    </w:p>
    <w:p w:rsidR="00480662" w:rsidRDefault="00480662" w:rsidP="00480662">
      <w:pPr>
        <w:widowControl w:val="0"/>
        <w:ind w:firstLine="709"/>
        <w:jc w:val="both"/>
      </w:pPr>
    </w:p>
    <w:p w:rsidR="00DA5BEF" w:rsidRDefault="00480662" w:rsidP="00480662">
      <w:pPr>
        <w:widowControl w:val="0"/>
        <w:ind w:firstLine="709"/>
        <w:jc w:val="both"/>
      </w:pPr>
      <w:r w:rsidRPr="009A55E5">
        <w:t xml:space="preserve">2. </w:t>
      </w:r>
      <w:r w:rsidR="00DA5BEF" w:rsidRPr="006928A2">
        <w:t>Службе документационного обеспечения управления организации де</w:t>
      </w:r>
      <w:r w:rsidR="00DA5BEF" w:rsidRPr="006928A2">
        <w:t>я</w:t>
      </w:r>
      <w:r w:rsidR="00DA5BEF" w:rsidRPr="006928A2">
        <w:t xml:space="preserve">тельности администрации района (Ю.В. Мороз) разместить постановление             на официальном веб-сайте администрации района: </w:t>
      </w:r>
      <w:hyperlink r:id="rId9" w:history="1">
        <w:r w:rsidR="00DA5BEF" w:rsidRPr="006928A2">
          <w:rPr>
            <w:lang w:val="en-US"/>
          </w:rPr>
          <w:t>www</w:t>
        </w:r>
        <w:r w:rsidR="00DA5BEF" w:rsidRPr="006928A2">
          <w:t>.</w:t>
        </w:r>
        <w:r w:rsidR="00DA5BEF" w:rsidRPr="006928A2">
          <w:rPr>
            <w:lang w:val="en-US"/>
          </w:rPr>
          <w:t>nvraion</w:t>
        </w:r>
        <w:r w:rsidR="00DA5BEF" w:rsidRPr="006928A2">
          <w:t>.</w:t>
        </w:r>
        <w:r w:rsidR="00DA5BEF" w:rsidRPr="006928A2">
          <w:rPr>
            <w:lang w:val="en-US"/>
          </w:rPr>
          <w:t>ru</w:t>
        </w:r>
      </w:hyperlink>
      <w:r w:rsidR="00DA5BEF" w:rsidRPr="006928A2">
        <w:t>.</w:t>
      </w:r>
    </w:p>
    <w:p w:rsidR="00480662" w:rsidRPr="00D94D6C" w:rsidRDefault="00480662" w:rsidP="00480662">
      <w:pPr>
        <w:widowControl w:val="0"/>
        <w:ind w:firstLine="709"/>
        <w:jc w:val="both"/>
      </w:pPr>
      <w:r w:rsidRPr="00D94D6C">
        <w:lastRenderedPageBreak/>
        <w:t>3</w:t>
      </w:r>
      <w:r>
        <w:t>.Пресс-службе администрации района (А.В. Мартынова) опубликовать постановление в приложении «Официальный бюллетень» к газете «Новости Приобья».</w:t>
      </w:r>
    </w:p>
    <w:p w:rsidR="00480662" w:rsidRDefault="00480662" w:rsidP="00480662">
      <w:pPr>
        <w:widowControl w:val="0"/>
        <w:ind w:firstLine="709"/>
        <w:jc w:val="both"/>
      </w:pPr>
    </w:p>
    <w:p w:rsidR="00480662" w:rsidRDefault="00480662" w:rsidP="00480662">
      <w:pPr>
        <w:widowControl w:val="0"/>
        <w:ind w:firstLine="709"/>
        <w:jc w:val="both"/>
      </w:pPr>
      <w:r>
        <w:t>4</w:t>
      </w:r>
      <w:r w:rsidRPr="00E700BF">
        <w:t>. Постановление вступает в силу после его официального опубликова</w:t>
      </w:r>
      <w:r>
        <w:t>ния (обнародования).</w:t>
      </w:r>
    </w:p>
    <w:p w:rsidR="00E94412" w:rsidRPr="00480662" w:rsidRDefault="00E94412" w:rsidP="00480662">
      <w:pPr>
        <w:pStyle w:val="ConsPlusNormal"/>
        <w:widowControl/>
        <w:suppressAutoHyphens/>
        <w:ind w:firstLine="709"/>
        <w:jc w:val="both"/>
        <w:rPr>
          <w:rFonts w:ascii="Times New Roman" w:hAnsi="Times New Roman" w:cs="Times New Roman"/>
          <w:sz w:val="28"/>
          <w:szCs w:val="28"/>
        </w:rPr>
      </w:pPr>
    </w:p>
    <w:p w:rsidR="00AC5E80" w:rsidRPr="00480662" w:rsidRDefault="00AC5E80" w:rsidP="00480662">
      <w:pPr>
        <w:widowControl w:val="0"/>
        <w:tabs>
          <w:tab w:val="left" w:pos="284"/>
        </w:tabs>
        <w:suppressAutoHyphens/>
        <w:ind w:firstLine="709"/>
        <w:jc w:val="both"/>
      </w:pPr>
      <w:r w:rsidRPr="00480662">
        <w:t>5. Контроль за выполнением постановления возложить на заместителя главы района по социальным вопросам О.В. Липунову.</w:t>
      </w:r>
    </w:p>
    <w:p w:rsidR="00EB77D3" w:rsidRDefault="00EB77D3" w:rsidP="00480662">
      <w:pPr>
        <w:pStyle w:val="22"/>
        <w:widowControl w:val="0"/>
        <w:suppressAutoHyphens/>
        <w:spacing w:after="0" w:line="240" w:lineRule="auto"/>
        <w:ind w:firstLine="709"/>
        <w:jc w:val="both"/>
      </w:pPr>
    </w:p>
    <w:p w:rsidR="00EB77D3" w:rsidRDefault="00EB77D3" w:rsidP="00480662">
      <w:pPr>
        <w:pStyle w:val="22"/>
        <w:widowControl w:val="0"/>
        <w:suppressAutoHyphens/>
        <w:spacing w:after="0" w:line="240" w:lineRule="auto"/>
        <w:ind w:firstLine="709"/>
        <w:jc w:val="both"/>
      </w:pPr>
    </w:p>
    <w:p w:rsidR="00480662" w:rsidRPr="00C822BA" w:rsidRDefault="00480662" w:rsidP="00480662">
      <w:pPr>
        <w:pStyle w:val="22"/>
        <w:widowControl w:val="0"/>
        <w:suppressAutoHyphens/>
        <w:spacing w:after="0" w:line="240" w:lineRule="auto"/>
        <w:ind w:firstLine="709"/>
        <w:jc w:val="both"/>
      </w:pPr>
    </w:p>
    <w:p w:rsidR="00AC5E80" w:rsidRDefault="00AC5E80" w:rsidP="00480662">
      <w:pPr>
        <w:pStyle w:val="22"/>
        <w:widowControl w:val="0"/>
        <w:suppressAutoHyphens/>
        <w:spacing w:after="0" w:line="240" w:lineRule="auto"/>
        <w:jc w:val="both"/>
      </w:pPr>
      <w:r w:rsidRPr="00C822BA">
        <w:t>Глава района                                   Б.А. Саломатин</w:t>
      </w:r>
    </w:p>
    <w:p w:rsidR="00480662" w:rsidRPr="00C822BA" w:rsidRDefault="00480662" w:rsidP="00480662">
      <w:pPr>
        <w:pStyle w:val="22"/>
        <w:widowControl w:val="0"/>
        <w:suppressAutoHyphens/>
        <w:spacing w:after="0" w:line="240" w:lineRule="auto"/>
        <w:jc w:val="both"/>
      </w:pPr>
    </w:p>
    <w:p w:rsidR="00766E17" w:rsidRPr="00C822BA" w:rsidRDefault="00766E17" w:rsidP="00DE522A">
      <w:pPr>
        <w:suppressAutoHyphens/>
        <w:ind w:firstLine="709"/>
        <w:jc w:val="both"/>
        <w:rPr>
          <w:szCs w:val="30"/>
        </w:rPr>
        <w:sectPr w:rsidR="00766E17" w:rsidRPr="00C822BA" w:rsidSect="006D070F">
          <w:headerReference w:type="default" r:id="rId10"/>
          <w:headerReference w:type="first" r:id="rId11"/>
          <w:pgSz w:w="11904" w:h="16836"/>
          <w:pgMar w:top="1134" w:right="567" w:bottom="1134" w:left="1701" w:header="720" w:footer="720" w:gutter="0"/>
          <w:cols w:space="720"/>
          <w:titlePg/>
          <w:docGrid w:linePitch="326"/>
        </w:sectPr>
      </w:pPr>
    </w:p>
    <w:p w:rsidR="00054277" w:rsidRPr="00C822BA" w:rsidRDefault="008775EA" w:rsidP="00DE522A">
      <w:pPr>
        <w:widowControl w:val="0"/>
        <w:tabs>
          <w:tab w:val="left" w:pos="10470"/>
        </w:tabs>
        <w:suppressAutoHyphens/>
        <w:ind w:left="9923"/>
        <w:jc w:val="both"/>
      </w:pPr>
      <w:r w:rsidRPr="00C822BA">
        <w:lastRenderedPageBreak/>
        <w:t>Приложение</w:t>
      </w:r>
      <w:r w:rsidR="00802E44">
        <w:t xml:space="preserve">1 </w:t>
      </w:r>
      <w:r w:rsidR="00054277" w:rsidRPr="00C822BA">
        <w:t>к постановлению</w:t>
      </w:r>
    </w:p>
    <w:p w:rsidR="00054277" w:rsidRPr="00C822BA" w:rsidRDefault="00054277" w:rsidP="00DE522A">
      <w:pPr>
        <w:widowControl w:val="0"/>
        <w:tabs>
          <w:tab w:val="left" w:pos="10470"/>
        </w:tabs>
        <w:suppressAutoHyphens/>
        <w:ind w:left="9923"/>
        <w:jc w:val="both"/>
      </w:pPr>
      <w:r w:rsidRPr="00C822BA">
        <w:t>администрации района</w:t>
      </w:r>
    </w:p>
    <w:p w:rsidR="00054277" w:rsidRPr="00C822BA" w:rsidRDefault="00054277" w:rsidP="00DE522A">
      <w:pPr>
        <w:widowControl w:val="0"/>
        <w:suppressAutoHyphens/>
        <w:ind w:left="9923"/>
        <w:jc w:val="both"/>
      </w:pPr>
      <w:r w:rsidRPr="00C822BA">
        <w:t xml:space="preserve">от </w:t>
      </w:r>
      <w:r w:rsidR="002A063D">
        <w:t>27.12.2016</w:t>
      </w:r>
      <w:r w:rsidRPr="00C822BA">
        <w:t xml:space="preserve"> № </w:t>
      </w:r>
      <w:r w:rsidR="002A063D">
        <w:t>3053</w:t>
      </w:r>
    </w:p>
    <w:p w:rsidR="00054277" w:rsidRPr="00C822BA" w:rsidRDefault="00054277" w:rsidP="00DE522A">
      <w:pPr>
        <w:widowControl w:val="0"/>
        <w:suppressAutoHyphens/>
        <w:ind w:left="10206"/>
        <w:jc w:val="both"/>
      </w:pPr>
    </w:p>
    <w:p w:rsidR="00054277" w:rsidRPr="00C822BA" w:rsidRDefault="00054277" w:rsidP="00DE522A">
      <w:pPr>
        <w:widowControl w:val="0"/>
        <w:tabs>
          <w:tab w:val="left" w:pos="10470"/>
        </w:tabs>
        <w:suppressAutoHyphens/>
        <w:jc w:val="both"/>
      </w:pPr>
    </w:p>
    <w:p w:rsidR="00054277" w:rsidRPr="00C822BA" w:rsidRDefault="00B35549" w:rsidP="00DE522A">
      <w:pPr>
        <w:suppressAutoHyphens/>
        <w:jc w:val="center"/>
        <w:rPr>
          <w:b/>
        </w:rPr>
      </w:pPr>
      <w:r w:rsidRPr="00C822BA">
        <w:rPr>
          <w:b/>
        </w:rPr>
        <w:t>Изменени</w:t>
      </w:r>
      <w:r w:rsidR="00802E44">
        <w:rPr>
          <w:b/>
        </w:rPr>
        <w:t>я</w:t>
      </w:r>
      <w:r w:rsidRPr="00C822BA">
        <w:rPr>
          <w:b/>
        </w:rPr>
        <w:t>, котор</w:t>
      </w:r>
      <w:r w:rsidR="00802E44">
        <w:rPr>
          <w:b/>
        </w:rPr>
        <w:t>ые</w:t>
      </w:r>
      <w:r w:rsidRPr="00C822BA">
        <w:rPr>
          <w:b/>
        </w:rPr>
        <w:t xml:space="preserve"> внос</w:t>
      </w:r>
      <w:r w:rsidR="00802E44">
        <w:rPr>
          <w:b/>
        </w:rPr>
        <w:t>я</w:t>
      </w:r>
      <w:r w:rsidRPr="00C822BA">
        <w:rPr>
          <w:b/>
        </w:rPr>
        <w:t xml:space="preserve">тся в приложение 1 к </w:t>
      </w:r>
      <w:r w:rsidR="00054277" w:rsidRPr="00C822BA">
        <w:rPr>
          <w:b/>
          <w:bCs/>
          <w:iCs/>
          <w:color w:val="000000"/>
        </w:rPr>
        <w:t>муниципальной программ</w:t>
      </w:r>
      <w:r w:rsidRPr="00C822BA">
        <w:rPr>
          <w:b/>
          <w:bCs/>
          <w:iCs/>
          <w:color w:val="000000"/>
        </w:rPr>
        <w:t>е</w:t>
      </w:r>
    </w:p>
    <w:p w:rsidR="00054277" w:rsidRPr="00C822BA" w:rsidRDefault="00054277" w:rsidP="00DE522A">
      <w:pPr>
        <w:widowControl w:val="0"/>
        <w:suppressAutoHyphens/>
        <w:autoSpaceDE w:val="0"/>
        <w:autoSpaceDN w:val="0"/>
        <w:adjustRightInd w:val="0"/>
        <w:jc w:val="center"/>
        <w:rPr>
          <w:b/>
          <w:bCs/>
          <w:iCs/>
          <w:color w:val="000000"/>
        </w:rPr>
      </w:pPr>
      <w:r w:rsidRPr="00C822BA">
        <w:rPr>
          <w:b/>
          <w:bCs/>
          <w:iCs/>
          <w:color w:val="000000"/>
        </w:rPr>
        <w:t>«Развитие физической культуры и спорта вНижневартовском районе на 2014−2020 годы»</w:t>
      </w:r>
    </w:p>
    <w:p w:rsidR="00054277" w:rsidRDefault="00054277" w:rsidP="00802E44">
      <w:pPr>
        <w:widowControl w:val="0"/>
        <w:suppressAutoHyphens/>
        <w:autoSpaceDE w:val="0"/>
        <w:autoSpaceDN w:val="0"/>
        <w:adjustRightInd w:val="0"/>
        <w:ind w:right="-175"/>
        <w:rPr>
          <w:b/>
          <w:bCs/>
          <w:iCs/>
          <w:color w:val="000000"/>
        </w:rPr>
      </w:pPr>
    </w:p>
    <w:p w:rsidR="00802E44" w:rsidRPr="00802E44" w:rsidRDefault="00802E44" w:rsidP="00802E44">
      <w:pPr>
        <w:widowControl w:val="0"/>
        <w:suppressAutoHyphens/>
        <w:autoSpaceDE w:val="0"/>
        <w:autoSpaceDN w:val="0"/>
        <w:adjustRightInd w:val="0"/>
        <w:ind w:right="-175"/>
        <w:rPr>
          <w:bCs/>
          <w:iCs/>
          <w:color w:val="000000"/>
        </w:rPr>
      </w:pPr>
      <w:r w:rsidRPr="00802E44">
        <w:rPr>
          <w:bCs/>
          <w:iCs/>
          <w:color w:val="000000"/>
        </w:rPr>
        <w:t>«</w:t>
      </w:r>
    </w:p>
    <w:tbl>
      <w:tblPr>
        <w:tblStyle w:val="ab"/>
        <w:tblW w:w="15104" w:type="dxa"/>
        <w:jc w:val="center"/>
        <w:tblInd w:w="-928" w:type="dxa"/>
        <w:tblLayout w:type="fixed"/>
        <w:tblLook w:val="04A0"/>
      </w:tblPr>
      <w:tblGrid>
        <w:gridCol w:w="567"/>
        <w:gridCol w:w="3867"/>
        <w:gridCol w:w="2410"/>
        <w:gridCol w:w="709"/>
        <w:gridCol w:w="708"/>
        <w:gridCol w:w="709"/>
        <w:gridCol w:w="851"/>
        <w:gridCol w:w="850"/>
        <w:gridCol w:w="851"/>
        <w:gridCol w:w="850"/>
        <w:gridCol w:w="2732"/>
      </w:tblGrid>
      <w:tr w:rsidR="00B35549" w:rsidRPr="00C822BA" w:rsidTr="004936D3">
        <w:trPr>
          <w:trHeight w:val="511"/>
          <w:jc w:val="center"/>
        </w:trPr>
        <w:tc>
          <w:tcPr>
            <w:tcW w:w="567" w:type="dxa"/>
            <w:hideMark/>
          </w:tcPr>
          <w:p w:rsidR="00B35549" w:rsidRPr="00C822BA" w:rsidRDefault="00B35549" w:rsidP="00DE522A">
            <w:pPr>
              <w:suppressAutoHyphens/>
              <w:jc w:val="center"/>
              <w:rPr>
                <w:sz w:val="24"/>
                <w:szCs w:val="24"/>
              </w:rPr>
            </w:pPr>
          </w:p>
        </w:tc>
        <w:tc>
          <w:tcPr>
            <w:tcW w:w="14537" w:type="dxa"/>
            <w:gridSpan w:val="10"/>
            <w:hideMark/>
          </w:tcPr>
          <w:p w:rsidR="00B35549" w:rsidRPr="00C822BA" w:rsidRDefault="00B35549" w:rsidP="00DE522A">
            <w:pPr>
              <w:suppressAutoHyphens/>
              <w:jc w:val="center"/>
              <w:rPr>
                <w:sz w:val="24"/>
                <w:szCs w:val="24"/>
              </w:rPr>
            </w:pPr>
            <w:r w:rsidRPr="00C822BA">
              <w:rPr>
                <w:b/>
                <w:sz w:val="24"/>
                <w:szCs w:val="24"/>
              </w:rPr>
              <w:t>Показатели конечных результатов</w:t>
            </w:r>
          </w:p>
        </w:tc>
      </w:tr>
      <w:tr w:rsidR="00054277" w:rsidRPr="00C822BA" w:rsidTr="00A47D54">
        <w:trPr>
          <w:trHeight w:val="511"/>
          <w:jc w:val="center"/>
        </w:trPr>
        <w:tc>
          <w:tcPr>
            <w:tcW w:w="567" w:type="dxa"/>
            <w:hideMark/>
          </w:tcPr>
          <w:p w:rsidR="00054277" w:rsidRPr="00C822BA" w:rsidRDefault="00054277" w:rsidP="00DE522A">
            <w:pPr>
              <w:suppressAutoHyphens/>
              <w:jc w:val="center"/>
              <w:rPr>
                <w:sz w:val="24"/>
                <w:szCs w:val="24"/>
              </w:rPr>
            </w:pPr>
            <w:r w:rsidRPr="00C822BA">
              <w:rPr>
                <w:sz w:val="24"/>
                <w:szCs w:val="24"/>
              </w:rPr>
              <w:t>13.</w:t>
            </w:r>
          </w:p>
        </w:tc>
        <w:tc>
          <w:tcPr>
            <w:tcW w:w="3867" w:type="dxa"/>
            <w:hideMark/>
          </w:tcPr>
          <w:p w:rsidR="00054277" w:rsidRPr="00C822BA" w:rsidRDefault="00054277" w:rsidP="00DE522A">
            <w:pPr>
              <w:suppressAutoHyphens/>
              <w:jc w:val="both"/>
              <w:rPr>
                <w:sz w:val="24"/>
                <w:szCs w:val="24"/>
              </w:rPr>
            </w:pPr>
            <w:r w:rsidRPr="00C822BA">
              <w:rPr>
                <w:sz w:val="24"/>
                <w:szCs w:val="24"/>
              </w:rPr>
              <w:t>Эффективность расходования бюджетных средств, %</w:t>
            </w:r>
          </w:p>
        </w:tc>
        <w:tc>
          <w:tcPr>
            <w:tcW w:w="2410" w:type="dxa"/>
            <w:hideMark/>
          </w:tcPr>
          <w:p w:rsidR="00054277" w:rsidRPr="00C822BA" w:rsidRDefault="00054277" w:rsidP="00DE522A">
            <w:pPr>
              <w:suppressAutoHyphens/>
              <w:jc w:val="center"/>
              <w:rPr>
                <w:sz w:val="24"/>
                <w:szCs w:val="24"/>
              </w:rPr>
            </w:pPr>
          </w:p>
        </w:tc>
        <w:tc>
          <w:tcPr>
            <w:tcW w:w="709" w:type="dxa"/>
            <w:noWrap/>
            <w:hideMark/>
          </w:tcPr>
          <w:p w:rsidR="00054277" w:rsidRPr="00C822BA" w:rsidRDefault="00054277" w:rsidP="00DE522A">
            <w:pPr>
              <w:suppressAutoHyphens/>
              <w:jc w:val="center"/>
              <w:rPr>
                <w:sz w:val="24"/>
                <w:szCs w:val="24"/>
              </w:rPr>
            </w:pPr>
            <w:r w:rsidRPr="00C822BA">
              <w:rPr>
                <w:sz w:val="24"/>
                <w:szCs w:val="24"/>
              </w:rPr>
              <w:t>-</w:t>
            </w:r>
          </w:p>
        </w:tc>
        <w:tc>
          <w:tcPr>
            <w:tcW w:w="708" w:type="dxa"/>
          </w:tcPr>
          <w:p w:rsidR="00054277" w:rsidRPr="00C822BA" w:rsidRDefault="00054277" w:rsidP="00DE522A">
            <w:pPr>
              <w:suppressAutoHyphens/>
              <w:jc w:val="center"/>
              <w:rPr>
                <w:sz w:val="24"/>
                <w:szCs w:val="24"/>
              </w:rPr>
            </w:pPr>
            <w:r w:rsidRPr="00C822BA">
              <w:rPr>
                <w:sz w:val="24"/>
                <w:szCs w:val="24"/>
              </w:rPr>
              <w:t>-</w:t>
            </w:r>
          </w:p>
        </w:tc>
        <w:tc>
          <w:tcPr>
            <w:tcW w:w="709" w:type="dxa"/>
            <w:noWrap/>
            <w:hideMark/>
          </w:tcPr>
          <w:p w:rsidR="00054277" w:rsidRPr="00C822BA" w:rsidRDefault="00054277" w:rsidP="00DE522A">
            <w:pPr>
              <w:suppressAutoHyphens/>
              <w:jc w:val="center"/>
              <w:rPr>
                <w:sz w:val="24"/>
                <w:szCs w:val="24"/>
              </w:rPr>
            </w:pPr>
            <w:r w:rsidRPr="00C822BA">
              <w:rPr>
                <w:sz w:val="24"/>
                <w:szCs w:val="24"/>
              </w:rPr>
              <w:t>-</w:t>
            </w:r>
          </w:p>
        </w:tc>
        <w:tc>
          <w:tcPr>
            <w:tcW w:w="851" w:type="dxa"/>
            <w:noWrap/>
            <w:hideMark/>
          </w:tcPr>
          <w:p w:rsidR="00054277" w:rsidRPr="00C822BA" w:rsidRDefault="00054277" w:rsidP="00DE522A">
            <w:pPr>
              <w:suppressAutoHyphens/>
              <w:jc w:val="center"/>
              <w:rPr>
                <w:sz w:val="24"/>
                <w:szCs w:val="24"/>
              </w:rPr>
            </w:pPr>
            <w:r w:rsidRPr="00C822BA">
              <w:rPr>
                <w:sz w:val="24"/>
                <w:szCs w:val="24"/>
              </w:rPr>
              <w:t>97</w:t>
            </w:r>
          </w:p>
        </w:tc>
        <w:tc>
          <w:tcPr>
            <w:tcW w:w="850" w:type="dxa"/>
            <w:noWrap/>
            <w:hideMark/>
          </w:tcPr>
          <w:p w:rsidR="00054277" w:rsidRPr="00C822BA" w:rsidRDefault="004936D3" w:rsidP="00DE522A">
            <w:pPr>
              <w:suppressAutoHyphens/>
              <w:jc w:val="center"/>
              <w:rPr>
                <w:sz w:val="24"/>
                <w:szCs w:val="24"/>
              </w:rPr>
            </w:pPr>
            <w:r w:rsidRPr="00C822BA">
              <w:rPr>
                <w:sz w:val="24"/>
                <w:szCs w:val="24"/>
              </w:rPr>
              <w:t>98</w:t>
            </w:r>
          </w:p>
        </w:tc>
        <w:tc>
          <w:tcPr>
            <w:tcW w:w="851" w:type="dxa"/>
            <w:noWrap/>
            <w:hideMark/>
          </w:tcPr>
          <w:p w:rsidR="00054277" w:rsidRPr="00C822BA" w:rsidRDefault="00054277" w:rsidP="00DE522A">
            <w:pPr>
              <w:suppressAutoHyphens/>
              <w:jc w:val="center"/>
              <w:rPr>
                <w:sz w:val="24"/>
                <w:szCs w:val="24"/>
              </w:rPr>
            </w:pPr>
            <w:r w:rsidRPr="00C822BA">
              <w:rPr>
                <w:sz w:val="24"/>
                <w:szCs w:val="24"/>
              </w:rPr>
              <w:t>9</w:t>
            </w:r>
            <w:r w:rsidR="004936D3" w:rsidRPr="00C822BA">
              <w:rPr>
                <w:sz w:val="24"/>
                <w:szCs w:val="24"/>
              </w:rPr>
              <w:t>9</w:t>
            </w:r>
          </w:p>
        </w:tc>
        <w:tc>
          <w:tcPr>
            <w:tcW w:w="850" w:type="dxa"/>
            <w:noWrap/>
            <w:hideMark/>
          </w:tcPr>
          <w:p w:rsidR="00054277" w:rsidRPr="00C822BA" w:rsidRDefault="004936D3" w:rsidP="00DE522A">
            <w:pPr>
              <w:suppressAutoHyphens/>
              <w:jc w:val="center"/>
              <w:rPr>
                <w:sz w:val="24"/>
                <w:szCs w:val="24"/>
              </w:rPr>
            </w:pPr>
            <w:r w:rsidRPr="00C822BA">
              <w:rPr>
                <w:sz w:val="24"/>
                <w:szCs w:val="24"/>
              </w:rPr>
              <w:t>100</w:t>
            </w:r>
          </w:p>
        </w:tc>
        <w:tc>
          <w:tcPr>
            <w:tcW w:w="2732" w:type="dxa"/>
          </w:tcPr>
          <w:p w:rsidR="00054277" w:rsidRPr="00C822BA" w:rsidRDefault="004936D3" w:rsidP="00DE522A">
            <w:pPr>
              <w:suppressAutoHyphens/>
              <w:jc w:val="center"/>
              <w:rPr>
                <w:sz w:val="24"/>
                <w:szCs w:val="24"/>
              </w:rPr>
            </w:pPr>
            <w:r w:rsidRPr="00C822BA">
              <w:rPr>
                <w:sz w:val="24"/>
                <w:szCs w:val="24"/>
              </w:rPr>
              <w:t>100</w:t>
            </w:r>
          </w:p>
        </w:tc>
      </w:tr>
      <w:tr w:rsidR="00054277" w:rsidRPr="00C822BA" w:rsidTr="00A47D54">
        <w:trPr>
          <w:trHeight w:val="511"/>
          <w:jc w:val="center"/>
        </w:trPr>
        <w:tc>
          <w:tcPr>
            <w:tcW w:w="567" w:type="dxa"/>
            <w:hideMark/>
          </w:tcPr>
          <w:p w:rsidR="00054277" w:rsidRPr="00C822BA" w:rsidRDefault="00054277" w:rsidP="00DE522A">
            <w:pPr>
              <w:suppressAutoHyphens/>
              <w:jc w:val="center"/>
              <w:rPr>
                <w:sz w:val="24"/>
                <w:szCs w:val="24"/>
              </w:rPr>
            </w:pPr>
            <w:r w:rsidRPr="00C822BA">
              <w:rPr>
                <w:sz w:val="24"/>
                <w:szCs w:val="24"/>
              </w:rPr>
              <w:t>14.</w:t>
            </w:r>
          </w:p>
        </w:tc>
        <w:tc>
          <w:tcPr>
            <w:tcW w:w="3867" w:type="dxa"/>
            <w:hideMark/>
          </w:tcPr>
          <w:p w:rsidR="00054277" w:rsidRPr="00C822BA" w:rsidRDefault="00054277" w:rsidP="00DE522A">
            <w:pPr>
              <w:suppressAutoHyphens/>
              <w:jc w:val="both"/>
              <w:rPr>
                <w:sz w:val="24"/>
                <w:szCs w:val="24"/>
              </w:rPr>
            </w:pPr>
            <w:r w:rsidRPr="00C822BA">
              <w:rPr>
                <w:sz w:val="24"/>
                <w:szCs w:val="24"/>
              </w:rPr>
              <w:t>Повышение доходов от предоставления платных услуг, %</w:t>
            </w:r>
          </w:p>
        </w:tc>
        <w:tc>
          <w:tcPr>
            <w:tcW w:w="2410" w:type="dxa"/>
            <w:hideMark/>
          </w:tcPr>
          <w:p w:rsidR="00054277" w:rsidRPr="00C822BA" w:rsidRDefault="00054277" w:rsidP="00DE522A">
            <w:pPr>
              <w:suppressAutoHyphens/>
              <w:jc w:val="center"/>
              <w:rPr>
                <w:sz w:val="24"/>
                <w:szCs w:val="24"/>
              </w:rPr>
            </w:pPr>
          </w:p>
        </w:tc>
        <w:tc>
          <w:tcPr>
            <w:tcW w:w="709" w:type="dxa"/>
            <w:noWrap/>
            <w:hideMark/>
          </w:tcPr>
          <w:p w:rsidR="00054277" w:rsidRPr="00C822BA" w:rsidRDefault="00054277" w:rsidP="00DE522A">
            <w:pPr>
              <w:suppressAutoHyphens/>
              <w:jc w:val="center"/>
              <w:rPr>
                <w:sz w:val="24"/>
                <w:szCs w:val="24"/>
              </w:rPr>
            </w:pPr>
            <w:r w:rsidRPr="00C822BA">
              <w:rPr>
                <w:sz w:val="24"/>
                <w:szCs w:val="24"/>
              </w:rPr>
              <w:t>-</w:t>
            </w:r>
          </w:p>
        </w:tc>
        <w:tc>
          <w:tcPr>
            <w:tcW w:w="708" w:type="dxa"/>
          </w:tcPr>
          <w:p w:rsidR="00054277" w:rsidRPr="00C822BA" w:rsidRDefault="00054277" w:rsidP="00DE522A">
            <w:pPr>
              <w:suppressAutoHyphens/>
              <w:jc w:val="center"/>
              <w:rPr>
                <w:sz w:val="24"/>
                <w:szCs w:val="24"/>
              </w:rPr>
            </w:pPr>
            <w:r w:rsidRPr="00C822BA">
              <w:rPr>
                <w:sz w:val="24"/>
                <w:szCs w:val="24"/>
              </w:rPr>
              <w:t>-</w:t>
            </w:r>
          </w:p>
        </w:tc>
        <w:tc>
          <w:tcPr>
            <w:tcW w:w="709" w:type="dxa"/>
            <w:noWrap/>
            <w:hideMark/>
          </w:tcPr>
          <w:p w:rsidR="00054277" w:rsidRPr="00C822BA" w:rsidRDefault="00054277" w:rsidP="00DE522A">
            <w:pPr>
              <w:suppressAutoHyphens/>
              <w:jc w:val="center"/>
              <w:rPr>
                <w:sz w:val="24"/>
                <w:szCs w:val="24"/>
              </w:rPr>
            </w:pPr>
            <w:r w:rsidRPr="00C822BA">
              <w:rPr>
                <w:sz w:val="24"/>
                <w:szCs w:val="24"/>
              </w:rPr>
              <w:t>-</w:t>
            </w:r>
          </w:p>
        </w:tc>
        <w:tc>
          <w:tcPr>
            <w:tcW w:w="851" w:type="dxa"/>
            <w:noWrap/>
            <w:hideMark/>
          </w:tcPr>
          <w:p w:rsidR="00054277" w:rsidRPr="00C822BA" w:rsidRDefault="00054277" w:rsidP="00DE522A">
            <w:pPr>
              <w:suppressAutoHyphens/>
              <w:jc w:val="center"/>
              <w:rPr>
                <w:sz w:val="24"/>
                <w:szCs w:val="24"/>
              </w:rPr>
            </w:pPr>
            <w:r w:rsidRPr="00C822BA">
              <w:rPr>
                <w:sz w:val="24"/>
                <w:szCs w:val="24"/>
              </w:rPr>
              <w:t>2</w:t>
            </w:r>
          </w:p>
        </w:tc>
        <w:tc>
          <w:tcPr>
            <w:tcW w:w="850" w:type="dxa"/>
            <w:noWrap/>
            <w:hideMark/>
          </w:tcPr>
          <w:p w:rsidR="00054277" w:rsidRPr="00C822BA" w:rsidRDefault="00054277" w:rsidP="00DE522A">
            <w:pPr>
              <w:suppressAutoHyphens/>
              <w:jc w:val="center"/>
              <w:rPr>
                <w:sz w:val="24"/>
                <w:szCs w:val="24"/>
              </w:rPr>
            </w:pPr>
            <w:r w:rsidRPr="00C822BA">
              <w:rPr>
                <w:sz w:val="24"/>
                <w:szCs w:val="24"/>
              </w:rPr>
              <w:t>3</w:t>
            </w:r>
          </w:p>
        </w:tc>
        <w:tc>
          <w:tcPr>
            <w:tcW w:w="851" w:type="dxa"/>
            <w:noWrap/>
            <w:hideMark/>
          </w:tcPr>
          <w:p w:rsidR="00054277" w:rsidRPr="00C822BA" w:rsidRDefault="00054277" w:rsidP="00DE522A">
            <w:pPr>
              <w:suppressAutoHyphens/>
              <w:jc w:val="center"/>
              <w:rPr>
                <w:sz w:val="24"/>
                <w:szCs w:val="24"/>
              </w:rPr>
            </w:pPr>
            <w:r w:rsidRPr="00C822BA">
              <w:rPr>
                <w:sz w:val="24"/>
                <w:szCs w:val="24"/>
              </w:rPr>
              <w:t>5</w:t>
            </w:r>
          </w:p>
        </w:tc>
        <w:tc>
          <w:tcPr>
            <w:tcW w:w="850" w:type="dxa"/>
            <w:noWrap/>
            <w:hideMark/>
          </w:tcPr>
          <w:p w:rsidR="00054277" w:rsidRPr="00C822BA" w:rsidRDefault="00054277" w:rsidP="00DE522A">
            <w:pPr>
              <w:suppressAutoHyphens/>
              <w:jc w:val="center"/>
              <w:rPr>
                <w:sz w:val="24"/>
                <w:szCs w:val="24"/>
              </w:rPr>
            </w:pPr>
            <w:r w:rsidRPr="00C822BA">
              <w:rPr>
                <w:sz w:val="24"/>
                <w:szCs w:val="24"/>
              </w:rPr>
              <w:t>5</w:t>
            </w:r>
          </w:p>
        </w:tc>
        <w:tc>
          <w:tcPr>
            <w:tcW w:w="2732" w:type="dxa"/>
          </w:tcPr>
          <w:p w:rsidR="00054277" w:rsidRPr="00C822BA" w:rsidRDefault="00054277" w:rsidP="00DE522A">
            <w:pPr>
              <w:suppressAutoHyphens/>
              <w:jc w:val="center"/>
              <w:rPr>
                <w:sz w:val="24"/>
                <w:szCs w:val="24"/>
              </w:rPr>
            </w:pPr>
            <w:r w:rsidRPr="00C822BA">
              <w:rPr>
                <w:sz w:val="24"/>
                <w:szCs w:val="24"/>
              </w:rPr>
              <w:t>15</w:t>
            </w:r>
          </w:p>
        </w:tc>
      </w:tr>
    </w:tbl>
    <w:p w:rsidR="00054277" w:rsidRPr="00C822BA" w:rsidRDefault="00802E44" w:rsidP="00802E44">
      <w:pPr>
        <w:widowControl w:val="0"/>
        <w:tabs>
          <w:tab w:val="left" w:pos="10470"/>
        </w:tabs>
        <w:suppressAutoHyphens/>
        <w:jc w:val="right"/>
      </w:pPr>
      <w:r>
        <w:t>.».</w:t>
      </w:r>
    </w:p>
    <w:p w:rsidR="00054277" w:rsidRPr="00C822BA" w:rsidRDefault="00054277" w:rsidP="00DE522A">
      <w:pPr>
        <w:tabs>
          <w:tab w:val="left" w:pos="10470"/>
        </w:tabs>
        <w:suppressAutoHyphens/>
        <w:ind w:left="9639"/>
        <w:jc w:val="both"/>
      </w:pPr>
    </w:p>
    <w:p w:rsidR="00054277" w:rsidRPr="00C822BA" w:rsidRDefault="00054277" w:rsidP="00DE522A">
      <w:pPr>
        <w:tabs>
          <w:tab w:val="left" w:pos="10470"/>
        </w:tabs>
        <w:suppressAutoHyphens/>
        <w:ind w:left="9639"/>
        <w:jc w:val="both"/>
      </w:pPr>
    </w:p>
    <w:p w:rsidR="00054277" w:rsidRPr="00C822BA" w:rsidRDefault="00054277" w:rsidP="00DE522A">
      <w:pPr>
        <w:tabs>
          <w:tab w:val="left" w:pos="10470"/>
        </w:tabs>
        <w:suppressAutoHyphens/>
        <w:ind w:left="9639"/>
        <w:jc w:val="both"/>
      </w:pPr>
    </w:p>
    <w:p w:rsidR="00054277" w:rsidRPr="00C822BA" w:rsidRDefault="00054277" w:rsidP="00DE522A">
      <w:pPr>
        <w:tabs>
          <w:tab w:val="left" w:pos="10470"/>
        </w:tabs>
        <w:suppressAutoHyphens/>
        <w:ind w:left="9639"/>
        <w:jc w:val="both"/>
      </w:pPr>
    </w:p>
    <w:p w:rsidR="00054277" w:rsidRDefault="00054277" w:rsidP="00DE522A">
      <w:pPr>
        <w:tabs>
          <w:tab w:val="left" w:pos="10470"/>
        </w:tabs>
        <w:suppressAutoHyphens/>
        <w:ind w:left="9639"/>
        <w:jc w:val="both"/>
      </w:pPr>
    </w:p>
    <w:p w:rsidR="00802E44" w:rsidRDefault="00802E44" w:rsidP="00DE522A">
      <w:pPr>
        <w:tabs>
          <w:tab w:val="left" w:pos="10470"/>
        </w:tabs>
        <w:suppressAutoHyphens/>
        <w:ind w:left="9639"/>
        <w:jc w:val="both"/>
      </w:pPr>
    </w:p>
    <w:p w:rsidR="00802E44" w:rsidRDefault="00802E44" w:rsidP="00DE522A">
      <w:pPr>
        <w:tabs>
          <w:tab w:val="left" w:pos="10470"/>
        </w:tabs>
        <w:suppressAutoHyphens/>
        <w:ind w:left="9639"/>
        <w:jc w:val="both"/>
      </w:pPr>
    </w:p>
    <w:p w:rsidR="00802E44" w:rsidRDefault="00802E44" w:rsidP="00DE522A">
      <w:pPr>
        <w:tabs>
          <w:tab w:val="left" w:pos="10470"/>
        </w:tabs>
        <w:suppressAutoHyphens/>
        <w:ind w:left="9639"/>
        <w:jc w:val="both"/>
      </w:pPr>
    </w:p>
    <w:p w:rsidR="00802E44" w:rsidRDefault="00802E44" w:rsidP="00DE522A">
      <w:pPr>
        <w:tabs>
          <w:tab w:val="left" w:pos="10470"/>
        </w:tabs>
        <w:suppressAutoHyphens/>
        <w:ind w:left="9639"/>
        <w:jc w:val="both"/>
      </w:pPr>
    </w:p>
    <w:p w:rsidR="00802E44" w:rsidRDefault="00802E44" w:rsidP="00DE522A">
      <w:pPr>
        <w:tabs>
          <w:tab w:val="left" w:pos="10470"/>
        </w:tabs>
        <w:suppressAutoHyphens/>
        <w:ind w:left="9639"/>
        <w:jc w:val="both"/>
      </w:pPr>
    </w:p>
    <w:p w:rsidR="00802E44" w:rsidRPr="00C822BA" w:rsidRDefault="00802E44" w:rsidP="00DE522A">
      <w:pPr>
        <w:tabs>
          <w:tab w:val="left" w:pos="10470"/>
        </w:tabs>
        <w:suppressAutoHyphens/>
        <w:ind w:left="9639"/>
        <w:jc w:val="both"/>
      </w:pPr>
    </w:p>
    <w:p w:rsidR="00054277" w:rsidRPr="00C822BA" w:rsidRDefault="00054277" w:rsidP="00DE522A">
      <w:pPr>
        <w:tabs>
          <w:tab w:val="left" w:pos="10470"/>
        </w:tabs>
        <w:suppressAutoHyphens/>
        <w:ind w:left="9639"/>
        <w:jc w:val="both"/>
      </w:pPr>
    </w:p>
    <w:p w:rsidR="00054277" w:rsidRPr="00C822BA" w:rsidRDefault="00054277" w:rsidP="00DE522A">
      <w:pPr>
        <w:tabs>
          <w:tab w:val="left" w:pos="10470"/>
        </w:tabs>
        <w:suppressAutoHyphens/>
        <w:ind w:left="9639"/>
        <w:jc w:val="both"/>
      </w:pPr>
    </w:p>
    <w:p w:rsidR="00B35549" w:rsidRPr="00C822BA" w:rsidRDefault="00B35549" w:rsidP="00DE522A">
      <w:pPr>
        <w:tabs>
          <w:tab w:val="left" w:pos="10470"/>
        </w:tabs>
        <w:suppressAutoHyphens/>
        <w:ind w:left="9639"/>
        <w:jc w:val="both"/>
      </w:pPr>
    </w:p>
    <w:p w:rsidR="00A370AB" w:rsidRPr="00C822BA" w:rsidRDefault="00A370AB" w:rsidP="00A370AB">
      <w:pPr>
        <w:widowControl w:val="0"/>
        <w:tabs>
          <w:tab w:val="left" w:pos="10470"/>
        </w:tabs>
        <w:suppressAutoHyphens/>
        <w:ind w:left="9639"/>
        <w:jc w:val="both"/>
      </w:pPr>
      <w:r w:rsidRPr="00C822BA">
        <w:lastRenderedPageBreak/>
        <w:t xml:space="preserve">Приложение </w:t>
      </w:r>
      <w:r>
        <w:t xml:space="preserve">2 </w:t>
      </w:r>
      <w:r w:rsidRPr="00C822BA">
        <w:t>к постановлению</w:t>
      </w:r>
    </w:p>
    <w:p w:rsidR="00A370AB" w:rsidRPr="00C822BA" w:rsidRDefault="00A370AB" w:rsidP="00A370AB">
      <w:pPr>
        <w:widowControl w:val="0"/>
        <w:tabs>
          <w:tab w:val="left" w:pos="10470"/>
        </w:tabs>
        <w:suppressAutoHyphens/>
        <w:ind w:left="9639"/>
        <w:jc w:val="both"/>
      </w:pPr>
      <w:r w:rsidRPr="00C822BA">
        <w:t>администрации района</w:t>
      </w:r>
    </w:p>
    <w:p w:rsidR="00A370AB" w:rsidRPr="00C822BA" w:rsidRDefault="00A370AB" w:rsidP="00A370AB">
      <w:pPr>
        <w:widowControl w:val="0"/>
        <w:suppressAutoHyphens/>
        <w:ind w:left="9639"/>
        <w:jc w:val="both"/>
      </w:pPr>
      <w:r w:rsidRPr="00C822BA">
        <w:t xml:space="preserve">от </w:t>
      </w:r>
      <w:r w:rsidR="002A063D">
        <w:t>27.12.2016</w:t>
      </w:r>
      <w:r w:rsidRPr="00C822BA">
        <w:t xml:space="preserve"> № </w:t>
      </w:r>
      <w:r w:rsidR="002A063D">
        <w:t>3053</w:t>
      </w:r>
    </w:p>
    <w:p w:rsidR="00A370AB" w:rsidRDefault="00A370AB" w:rsidP="00DE522A">
      <w:pPr>
        <w:tabs>
          <w:tab w:val="left" w:pos="10470"/>
        </w:tabs>
        <w:suppressAutoHyphens/>
        <w:ind w:left="9639"/>
        <w:jc w:val="both"/>
      </w:pPr>
    </w:p>
    <w:p w:rsidR="003806B5" w:rsidRPr="00C822BA" w:rsidRDefault="003806B5" w:rsidP="00DE522A">
      <w:pPr>
        <w:tabs>
          <w:tab w:val="left" w:pos="10470"/>
        </w:tabs>
        <w:suppressAutoHyphens/>
        <w:ind w:left="9639"/>
        <w:jc w:val="both"/>
      </w:pPr>
      <w:r w:rsidRPr="00C822BA">
        <w:t>«Приложение 2 к муниципальной программе «Развитие физической культуры и спорта вНижневартовском районе на 2014–2020 годы»</w:t>
      </w:r>
    </w:p>
    <w:p w:rsidR="00766E17" w:rsidRPr="00C822BA" w:rsidRDefault="00766E17" w:rsidP="00DE522A">
      <w:pPr>
        <w:tabs>
          <w:tab w:val="left" w:pos="540"/>
        </w:tabs>
        <w:suppressAutoHyphens/>
        <w:jc w:val="center"/>
        <w:rPr>
          <w:b/>
        </w:rPr>
      </w:pPr>
    </w:p>
    <w:p w:rsidR="00766E17" w:rsidRPr="00C822BA" w:rsidRDefault="00766E17" w:rsidP="00DE522A">
      <w:pPr>
        <w:tabs>
          <w:tab w:val="left" w:pos="540"/>
        </w:tabs>
        <w:suppressAutoHyphens/>
        <w:jc w:val="center"/>
        <w:rPr>
          <w:b/>
        </w:rPr>
      </w:pPr>
    </w:p>
    <w:p w:rsidR="00766E17" w:rsidRPr="00C822BA" w:rsidRDefault="00766E17" w:rsidP="00DE522A">
      <w:pPr>
        <w:suppressAutoHyphens/>
        <w:jc w:val="center"/>
        <w:rPr>
          <w:b/>
        </w:rPr>
      </w:pPr>
      <w:r w:rsidRPr="00C822BA">
        <w:rPr>
          <w:b/>
        </w:rPr>
        <w:t>Перечень программных мероприятий муниципальной программы</w:t>
      </w:r>
    </w:p>
    <w:p w:rsidR="00766E17" w:rsidRPr="00C822BA" w:rsidRDefault="00766E17" w:rsidP="00DE522A">
      <w:pPr>
        <w:suppressAutoHyphens/>
        <w:jc w:val="center"/>
        <w:rPr>
          <w:b/>
        </w:rPr>
      </w:pPr>
      <w:r w:rsidRPr="00C822BA">
        <w:rPr>
          <w:b/>
        </w:rPr>
        <w:t>«Развитие физической культуры и спорта вНижневартовском районе на 2014−2020 годы»</w:t>
      </w:r>
    </w:p>
    <w:p w:rsidR="00766E17" w:rsidRPr="00C822BA" w:rsidRDefault="00766E17" w:rsidP="00DE522A">
      <w:pPr>
        <w:suppressAutoHyphens/>
        <w:jc w:val="center"/>
      </w:pPr>
    </w:p>
    <w:tbl>
      <w:tblPr>
        <w:tblW w:w="152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7"/>
        <w:gridCol w:w="141"/>
        <w:gridCol w:w="1560"/>
        <w:gridCol w:w="1275"/>
        <w:gridCol w:w="1233"/>
        <w:gridCol w:w="1177"/>
        <w:gridCol w:w="1052"/>
        <w:gridCol w:w="1116"/>
        <w:gridCol w:w="1116"/>
        <w:gridCol w:w="1116"/>
        <w:gridCol w:w="1116"/>
        <w:gridCol w:w="1116"/>
        <w:gridCol w:w="1116"/>
        <w:gridCol w:w="1116"/>
      </w:tblGrid>
      <w:tr w:rsidR="0041035F" w:rsidRPr="00FD6916" w:rsidTr="00E14962">
        <w:trPr>
          <w:trHeight w:val="360"/>
          <w:jc w:val="right"/>
        </w:trPr>
        <w:tc>
          <w:tcPr>
            <w:tcW w:w="1168" w:type="dxa"/>
            <w:gridSpan w:val="2"/>
            <w:vMerge w:val="restart"/>
            <w:shd w:val="clear" w:color="auto" w:fill="auto"/>
            <w:hideMark/>
          </w:tcPr>
          <w:p w:rsidR="008D52B8" w:rsidRPr="00FD6916" w:rsidRDefault="0041035F" w:rsidP="00FD6916">
            <w:pPr>
              <w:jc w:val="center"/>
              <w:rPr>
                <w:b/>
                <w:color w:val="000000"/>
                <w:sz w:val="24"/>
                <w:szCs w:val="24"/>
              </w:rPr>
            </w:pPr>
            <w:r w:rsidRPr="00FD6916">
              <w:rPr>
                <w:b/>
                <w:color w:val="000000"/>
                <w:sz w:val="24"/>
                <w:szCs w:val="24"/>
              </w:rPr>
              <w:t>№</w:t>
            </w:r>
          </w:p>
          <w:p w:rsidR="0041035F" w:rsidRPr="00FD6916" w:rsidRDefault="0041035F" w:rsidP="00FD6916">
            <w:pPr>
              <w:jc w:val="center"/>
              <w:rPr>
                <w:b/>
                <w:color w:val="000000"/>
                <w:sz w:val="24"/>
                <w:szCs w:val="24"/>
              </w:rPr>
            </w:pPr>
            <w:r w:rsidRPr="00FD6916">
              <w:rPr>
                <w:b/>
                <w:color w:val="000000"/>
                <w:sz w:val="24"/>
                <w:szCs w:val="24"/>
              </w:rPr>
              <w:t>мер</w:t>
            </w:r>
            <w:r w:rsidRPr="00FD6916">
              <w:rPr>
                <w:b/>
                <w:color w:val="000000"/>
                <w:sz w:val="24"/>
                <w:szCs w:val="24"/>
              </w:rPr>
              <w:t>о</w:t>
            </w:r>
            <w:r w:rsidRPr="00FD6916">
              <w:rPr>
                <w:b/>
                <w:color w:val="000000"/>
                <w:sz w:val="24"/>
                <w:szCs w:val="24"/>
              </w:rPr>
              <w:t>приятия</w:t>
            </w:r>
          </w:p>
        </w:tc>
        <w:tc>
          <w:tcPr>
            <w:tcW w:w="1560" w:type="dxa"/>
            <w:vMerge w:val="restart"/>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Мероприя</w:t>
            </w:r>
            <w:r w:rsidR="00FD6916" w:rsidRPr="00FD6916">
              <w:rPr>
                <w:b/>
                <w:color w:val="000000"/>
                <w:sz w:val="24"/>
                <w:szCs w:val="24"/>
              </w:rPr>
              <w:t>-</w:t>
            </w:r>
            <w:r w:rsidRPr="00FD6916">
              <w:rPr>
                <w:b/>
                <w:color w:val="000000"/>
                <w:sz w:val="24"/>
                <w:szCs w:val="24"/>
              </w:rPr>
              <w:t>тия мун</w:t>
            </w:r>
            <w:r w:rsidRPr="00FD6916">
              <w:rPr>
                <w:b/>
                <w:color w:val="000000"/>
                <w:sz w:val="24"/>
                <w:szCs w:val="24"/>
              </w:rPr>
              <w:t>и</w:t>
            </w:r>
            <w:r w:rsidRPr="00FD6916">
              <w:rPr>
                <w:b/>
                <w:color w:val="000000"/>
                <w:sz w:val="24"/>
                <w:szCs w:val="24"/>
              </w:rPr>
              <w:t>ципальной программы</w:t>
            </w:r>
          </w:p>
        </w:tc>
        <w:tc>
          <w:tcPr>
            <w:tcW w:w="1275" w:type="dxa"/>
            <w:vMerge w:val="restart"/>
            <w:shd w:val="clear" w:color="auto" w:fill="auto"/>
            <w:hideMark/>
          </w:tcPr>
          <w:p w:rsidR="00FD6916" w:rsidRDefault="0041035F" w:rsidP="00FD6916">
            <w:pPr>
              <w:jc w:val="center"/>
              <w:rPr>
                <w:b/>
                <w:color w:val="000000"/>
                <w:sz w:val="24"/>
                <w:szCs w:val="24"/>
              </w:rPr>
            </w:pPr>
            <w:r w:rsidRPr="00FD6916">
              <w:rPr>
                <w:b/>
                <w:color w:val="000000"/>
                <w:sz w:val="24"/>
                <w:szCs w:val="24"/>
              </w:rPr>
              <w:t>Ответ</w:t>
            </w:r>
            <w:r w:rsidR="00FD6916" w:rsidRPr="00FD6916">
              <w:rPr>
                <w:b/>
                <w:color w:val="000000"/>
                <w:sz w:val="24"/>
                <w:szCs w:val="24"/>
              </w:rPr>
              <w:t>-</w:t>
            </w:r>
            <w:r w:rsidRPr="00FD6916">
              <w:rPr>
                <w:b/>
                <w:color w:val="000000"/>
                <w:sz w:val="24"/>
                <w:szCs w:val="24"/>
              </w:rPr>
              <w:t>стве</w:t>
            </w:r>
            <w:r w:rsidRPr="00FD6916">
              <w:rPr>
                <w:b/>
                <w:color w:val="000000"/>
                <w:sz w:val="24"/>
                <w:szCs w:val="24"/>
              </w:rPr>
              <w:t>н</w:t>
            </w:r>
            <w:r w:rsidRPr="00FD6916">
              <w:rPr>
                <w:b/>
                <w:color w:val="000000"/>
                <w:sz w:val="24"/>
                <w:szCs w:val="24"/>
              </w:rPr>
              <w:t>ный</w:t>
            </w:r>
          </w:p>
          <w:p w:rsidR="0041035F" w:rsidRPr="00FD6916" w:rsidRDefault="0041035F" w:rsidP="00FD6916">
            <w:pPr>
              <w:jc w:val="center"/>
              <w:rPr>
                <w:b/>
                <w:color w:val="000000"/>
                <w:sz w:val="24"/>
                <w:szCs w:val="24"/>
              </w:rPr>
            </w:pPr>
            <w:r w:rsidRPr="00FD6916">
              <w:rPr>
                <w:b/>
                <w:color w:val="000000"/>
                <w:sz w:val="24"/>
                <w:szCs w:val="24"/>
              </w:rPr>
              <w:t>испол</w:t>
            </w:r>
            <w:r w:rsidR="00FD6916" w:rsidRPr="00FD6916">
              <w:rPr>
                <w:b/>
                <w:color w:val="000000"/>
                <w:sz w:val="24"/>
                <w:szCs w:val="24"/>
              </w:rPr>
              <w:t>-</w:t>
            </w:r>
            <w:r w:rsidRPr="00FD6916">
              <w:rPr>
                <w:b/>
                <w:color w:val="000000"/>
                <w:sz w:val="24"/>
                <w:szCs w:val="24"/>
              </w:rPr>
              <w:t>нитель/</w:t>
            </w:r>
          </w:p>
          <w:p w:rsidR="0041035F" w:rsidRPr="00FD6916" w:rsidRDefault="00FD6916" w:rsidP="00FD6916">
            <w:pPr>
              <w:jc w:val="center"/>
              <w:rPr>
                <w:b/>
                <w:color w:val="000000"/>
                <w:sz w:val="24"/>
                <w:szCs w:val="24"/>
              </w:rPr>
            </w:pPr>
            <w:r w:rsidRPr="00FD6916">
              <w:rPr>
                <w:b/>
                <w:color w:val="000000"/>
                <w:sz w:val="24"/>
                <w:szCs w:val="24"/>
              </w:rPr>
              <w:t>с</w:t>
            </w:r>
            <w:r w:rsidR="0041035F" w:rsidRPr="00FD6916">
              <w:rPr>
                <w:b/>
                <w:color w:val="000000"/>
                <w:sz w:val="24"/>
                <w:szCs w:val="24"/>
              </w:rPr>
              <w:t>оиспол</w:t>
            </w:r>
            <w:r w:rsidRPr="00FD6916">
              <w:rPr>
                <w:b/>
                <w:color w:val="000000"/>
                <w:sz w:val="24"/>
                <w:szCs w:val="24"/>
              </w:rPr>
              <w:t>-</w:t>
            </w:r>
            <w:r w:rsidR="0041035F" w:rsidRPr="00FD6916">
              <w:rPr>
                <w:b/>
                <w:color w:val="000000"/>
                <w:sz w:val="24"/>
                <w:szCs w:val="24"/>
              </w:rPr>
              <w:t>нитель</w:t>
            </w:r>
          </w:p>
        </w:tc>
        <w:tc>
          <w:tcPr>
            <w:tcW w:w="1233" w:type="dxa"/>
            <w:vMerge w:val="restart"/>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Источ</w:t>
            </w:r>
            <w:r w:rsidR="00FD6916" w:rsidRPr="00FD6916">
              <w:rPr>
                <w:b/>
                <w:color w:val="000000"/>
                <w:sz w:val="24"/>
                <w:szCs w:val="24"/>
              </w:rPr>
              <w:t>-</w:t>
            </w:r>
            <w:r w:rsidRPr="00FD6916">
              <w:rPr>
                <w:b/>
                <w:color w:val="000000"/>
                <w:sz w:val="24"/>
                <w:szCs w:val="24"/>
              </w:rPr>
              <w:t>никиф</w:t>
            </w:r>
            <w:r w:rsidRPr="00FD6916">
              <w:rPr>
                <w:b/>
                <w:color w:val="000000"/>
                <w:sz w:val="24"/>
                <w:szCs w:val="24"/>
              </w:rPr>
              <w:t>и</w:t>
            </w:r>
            <w:r w:rsidRPr="00FD6916">
              <w:rPr>
                <w:b/>
                <w:color w:val="000000"/>
                <w:sz w:val="24"/>
                <w:szCs w:val="24"/>
              </w:rPr>
              <w:t>нанси</w:t>
            </w:r>
            <w:r w:rsidR="00FD6916" w:rsidRPr="00FD6916">
              <w:rPr>
                <w:b/>
                <w:color w:val="000000"/>
                <w:sz w:val="24"/>
                <w:szCs w:val="24"/>
              </w:rPr>
              <w:t>-</w:t>
            </w:r>
            <w:r w:rsidRPr="00FD6916">
              <w:rPr>
                <w:b/>
                <w:color w:val="000000"/>
                <w:sz w:val="24"/>
                <w:szCs w:val="24"/>
              </w:rPr>
              <w:t>рования</w:t>
            </w:r>
          </w:p>
        </w:tc>
        <w:tc>
          <w:tcPr>
            <w:tcW w:w="1177" w:type="dxa"/>
            <w:vMerge w:val="restart"/>
            <w:shd w:val="clear" w:color="auto" w:fill="auto"/>
            <w:hideMark/>
          </w:tcPr>
          <w:p w:rsidR="00FD6916" w:rsidRPr="00FD6916" w:rsidRDefault="0041035F" w:rsidP="00FD6916">
            <w:pPr>
              <w:jc w:val="center"/>
              <w:rPr>
                <w:b/>
                <w:color w:val="000000"/>
                <w:sz w:val="24"/>
                <w:szCs w:val="24"/>
              </w:rPr>
            </w:pPr>
            <w:r w:rsidRPr="00FD6916">
              <w:rPr>
                <w:b/>
                <w:color w:val="000000"/>
                <w:sz w:val="24"/>
                <w:szCs w:val="24"/>
              </w:rPr>
              <w:t>Ном</w:t>
            </w:r>
            <w:r w:rsidR="00AE59CC" w:rsidRPr="00FD6916">
              <w:rPr>
                <w:b/>
                <w:color w:val="000000"/>
                <w:sz w:val="24"/>
                <w:szCs w:val="24"/>
              </w:rPr>
              <w:t>ер показ</w:t>
            </w:r>
            <w:r w:rsidR="00AE59CC" w:rsidRPr="00FD6916">
              <w:rPr>
                <w:b/>
                <w:color w:val="000000"/>
                <w:sz w:val="24"/>
                <w:szCs w:val="24"/>
              </w:rPr>
              <w:t>а</w:t>
            </w:r>
            <w:r w:rsidR="00AE59CC" w:rsidRPr="00FD6916">
              <w:rPr>
                <w:b/>
                <w:color w:val="000000"/>
                <w:sz w:val="24"/>
                <w:szCs w:val="24"/>
              </w:rPr>
              <w:t>теля из табли</w:t>
            </w:r>
            <w:r w:rsidR="00FD6916" w:rsidRPr="00FD6916">
              <w:rPr>
                <w:b/>
                <w:color w:val="000000"/>
                <w:sz w:val="24"/>
                <w:szCs w:val="24"/>
              </w:rPr>
              <w:t>-</w:t>
            </w:r>
          </w:p>
          <w:p w:rsidR="0041035F" w:rsidRPr="00FD6916" w:rsidRDefault="00AE59CC" w:rsidP="00FD6916">
            <w:pPr>
              <w:jc w:val="center"/>
              <w:rPr>
                <w:b/>
                <w:color w:val="000000"/>
                <w:sz w:val="24"/>
                <w:szCs w:val="24"/>
              </w:rPr>
            </w:pPr>
            <w:r w:rsidRPr="00FD6916">
              <w:rPr>
                <w:b/>
                <w:color w:val="000000"/>
                <w:sz w:val="24"/>
                <w:szCs w:val="24"/>
              </w:rPr>
              <w:t>цы «Ц</w:t>
            </w:r>
            <w:r w:rsidRPr="00FD6916">
              <w:rPr>
                <w:b/>
                <w:color w:val="000000"/>
                <w:sz w:val="24"/>
                <w:szCs w:val="24"/>
              </w:rPr>
              <w:t>е</w:t>
            </w:r>
            <w:r w:rsidRPr="00FD6916">
              <w:rPr>
                <w:b/>
                <w:color w:val="000000"/>
                <w:sz w:val="24"/>
                <w:szCs w:val="24"/>
              </w:rPr>
              <w:t>левые</w:t>
            </w:r>
            <w:r w:rsidR="0041035F" w:rsidRPr="00FD6916">
              <w:rPr>
                <w:b/>
                <w:color w:val="000000"/>
                <w:sz w:val="24"/>
                <w:szCs w:val="24"/>
              </w:rPr>
              <w:t xml:space="preserve"> показа</w:t>
            </w:r>
            <w:r w:rsidR="00FD6916" w:rsidRPr="00FD6916">
              <w:rPr>
                <w:b/>
                <w:color w:val="000000"/>
                <w:sz w:val="24"/>
                <w:szCs w:val="24"/>
              </w:rPr>
              <w:t>-</w:t>
            </w:r>
            <w:r w:rsidR="0041035F" w:rsidRPr="00FD6916">
              <w:rPr>
                <w:b/>
                <w:color w:val="000000"/>
                <w:sz w:val="24"/>
                <w:szCs w:val="24"/>
              </w:rPr>
              <w:t>тел</w:t>
            </w:r>
            <w:r w:rsidRPr="00FD6916">
              <w:rPr>
                <w:b/>
                <w:color w:val="000000"/>
                <w:sz w:val="24"/>
                <w:szCs w:val="24"/>
              </w:rPr>
              <w:t>и</w:t>
            </w:r>
            <w:r w:rsidR="0041035F" w:rsidRPr="00FD6916">
              <w:rPr>
                <w:b/>
                <w:color w:val="000000"/>
                <w:sz w:val="24"/>
                <w:szCs w:val="24"/>
              </w:rPr>
              <w:t>м</w:t>
            </w:r>
            <w:r w:rsidR="0041035F" w:rsidRPr="00FD6916">
              <w:rPr>
                <w:b/>
                <w:color w:val="000000"/>
                <w:sz w:val="24"/>
                <w:szCs w:val="24"/>
              </w:rPr>
              <w:t>у</w:t>
            </w:r>
            <w:r w:rsidR="0041035F" w:rsidRPr="00FD6916">
              <w:rPr>
                <w:b/>
                <w:color w:val="000000"/>
                <w:sz w:val="24"/>
                <w:szCs w:val="24"/>
              </w:rPr>
              <w:t>ници</w:t>
            </w:r>
            <w:r w:rsidR="00FD6916" w:rsidRPr="00FD6916">
              <w:rPr>
                <w:b/>
                <w:color w:val="000000"/>
                <w:sz w:val="24"/>
                <w:szCs w:val="24"/>
              </w:rPr>
              <w:t>-</w:t>
            </w:r>
            <w:r w:rsidR="0041035F" w:rsidRPr="00FD6916">
              <w:rPr>
                <w:b/>
                <w:color w:val="000000"/>
                <w:sz w:val="24"/>
                <w:szCs w:val="24"/>
              </w:rPr>
              <w:t>пал</w:t>
            </w:r>
            <w:r w:rsidR="0041035F" w:rsidRPr="00FD6916">
              <w:rPr>
                <w:b/>
                <w:color w:val="000000"/>
                <w:sz w:val="24"/>
                <w:szCs w:val="24"/>
              </w:rPr>
              <w:t>ь</w:t>
            </w:r>
            <w:r w:rsidR="0041035F" w:rsidRPr="00FD6916">
              <w:rPr>
                <w:b/>
                <w:color w:val="000000"/>
                <w:sz w:val="24"/>
                <w:szCs w:val="24"/>
              </w:rPr>
              <w:t>ной</w:t>
            </w:r>
            <w:r w:rsidR="0041035F" w:rsidRPr="00FD6916">
              <w:rPr>
                <w:b/>
                <w:color w:val="000000"/>
                <w:sz w:val="24"/>
                <w:szCs w:val="24"/>
              </w:rPr>
              <w:t>п</w:t>
            </w:r>
            <w:r w:rsidR="0041035F" w:rsidRPr="00FD6916">
              <w:rPr>
                <w:b/>
                <w:color w:val="000000"/>
                <w:sz w:val="24"/>
                <w:szCs w:val="24"/>
              </w:rPr>
              <w:t>рог</w:t>
            </w:r>
            <w:r w:rsidR="00FD6916" w:rsidRPr="00FD6916">
              <w:rPr>
                <w:b/>
                <w:color w:val="000000"/>
                <w:sz w:val="24"/>
                <w:szCs w:val="24"/>
              </w:rPr>
              <w:t>-</w:t>
            </w:r>
            <w:r w:rsidR="0041035F" w:rsidRPr="00FD6916">
              <w:rPr>
                <w:b/>
                <w:color w:val="000000"/>
                <w:sz w:val="24"/>
                <w:szCs w:val="24"/>
              </w:rPr>
              <w:t>раммы»</w:t>
            </w:r>
          </w:p>
        </w:tc>
        <w:tc>
          <w:tcPr>
            <w:tcW w:w="8864" w:type="dxa"/>
            <w:gridSpan w:val="8"/>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Финансовые затраты на реализацию (тыс. рублей)</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b/>
                <w:color w:val="000000"/>
                <w:sz w:val="24"/>
                <w:szCs w:val="24"/>
              </w:rPr>
            </w:pPr>
          </w:p>
        </w:tc>
        <w:tc>
          <w:tcPr>
            <w:tcW w:w="1560" w:type="dxa"/>
            <w:vMerge/>
            <w:hideMark/>
          </w:tcPr>
          <w:p w:rsidR="0041035F" w:rsidRPr="00FD6916" w:rsidRDefault="0041035F" w:rsidP="00FD6916">
            <w:pPr>
              <w:jc w:val="center"/>
              <w:rPr>
                <w:b/>
                <w:color w:val="000000"/>
                <w:sz w:val="24"/>
                <w:szCs w:val="24"/>
              </w:rPr>
            </w:pPr>
          </w:p>
        </w:tc>
        <w:tc>
          <w:tcPr>
            <w:tcW w:w="1275" w:type="dxa"/>
            <w:vMerge/>
            <w:hideMark/>
          </w:tcPr>
          <w:p w:rsidR="0041035F" w:rsidRPr="00FD6916" w:rsidRDefault="0041035F" w:rsidP="00FD6916">
            <w:pPr>
              <w:jc w:val="center"/>
              <w:rPr>
                <w:b/>
                <w:color w:val="000000"/>
                <w:sz w:val="24"/>
                <w:szCs w:val="24"/>
              </w:rPr>
            </w:pPr>
          </w:p>
        </w:tc>
        <w:tc>
          <w:tcPr>
            <w:tcW w:w="1233" w:type="dxa"/>
            <w:vMerge/>
            <w:hideMark/>
          </w:tcPr>
          <w:p w:rsidR="0041035F" w:rsidRPr="00FD6916" w:rsidRDefault="0041035F" w:rsidP="00FD6916">
            <w:pPr>
              <w:jc w:val="center"/>
              <w:rPr>
                <w:b/>
                <w:color w:val="000000"/>
                <w:sz w:val="24"/>
                <w:szCs w:val="24"/>
              </w:rPr>
            </w:pPr>
          </w:p>
        </w:tc>
        <w:tc>
          <w:tcPr>
            <w:tcW w:w="1177" w:type="dxa"/>
            <w:vMerge/>
            <w:hideMark/>
          </w:tcPr>
          <w:p w:rsidR="0041035F" w:rsidRPr="00FD6916" w:rsidRDefault="0041035F" w:rsidP="00FD6916">
            <w:pPr>
              <w:jc w:val="center"/>
              <w:rPr>
                <w:b/>
                <w:color w:val="000000"/>
                <w:sz w:val="24"/>
                <w:szCs w:val="24"/>
              </w:rPr>
            </w:pPr>
          </w:p>
        </w:tc>
        <w:tc>
          <w:tcPr>
            <w:tcW w:w="1052" w:type="dxa"/>
            <w:vMerge w:val="restart"/>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всего</w:t>
            </w:r>
          </w:p>
        </w:tc>
        <w:tc>
          <w:tcPr>
            <w:tcW w:w="7812" w:type="dxa"/>
            <w:gridSpan w:val="7"/>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в том числе</w:t>
            </w:r>
            <w:r w:rsidR="00AE59CC" w:rsidRPr="00FD6916">
              <w:rPr>
                <w:b/>
                <w:color w:val="000000"/>
                <w:sz w:val="24"/>
                <w:szCs w:val="24"/>
              </w:rPr>
              <w:t>:</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b/>
                <w:color w:val="000000"/>
                <w:sz w:val="24"/>
                <w:szCs w:val="24"/>
              </w:rPr>
            </w:pPr>
          </w:p>
        </w:tc>
        <w:tc>
          <w:tcPr>
            <w:tcW w:w="1560" w:type="dxa"/>
            <w:vMerge/>
            <w:hideMark/>
          </w:tcPr>
          <w:p w:rsidR="0041035F" w:rsidRPr="00FD6916" w:rsidRDefault="0041035F" w:rsidP="00FD6916">
            <w:pPr>
              <w:jc w:val="center"/>
              <w:rPr>
                <w:b/>
                <w:color w:val="000000"/>
                <w:sz w:val="24"/>
                <w:szCs w:val="24"/>
              </w:rPr>
            </w:pPr>
          </w:p>
        </w:tc>
        <w:tc>
          <w:tcPr>
            <w:tcW w:w="1275" w:type="dxa"/>
            <w:vMerge/>
            <w:hideMark/>
          </w:tcPr>
          <w:p w:rsidR="0041035F" w:rsidRPr="00FD6916" w:rsidRDefault="0041035F" w:rsidP="00FD6916">
            <w:pPr>
              <w:jc w:val="center"/>
              <w:rPr>
                <w:b/>
                <w:color w:val="000000"/>
                <w:sz w:val="24"/>
                <w:szCs w:val="24"/>
              </w:rPr>
            </w:pPr>
          </w:p>
        </w:tc>
        <w:tc>
          <w:tcPr>
            <w:tcW w:w="1233" w:type="dxa"/>
            <w:vMerge/>
            <w:hideMark/>
          </w:tcPr>
          <w:p w:rsidR="0041035F" w:rsidRPr="00FD6916" w:rsidRDefault="0041035F" w:rsidP="00FD6916">
            <w:pPr>
              <w:jc w:val="center"/>
              <w:rPr>
                <w:b/>
                <w:color w:val="000000"/>
                <w:sz w:val="24"/>
                <w:szCs w:val="24"/>
              </w:rPr>
            </w:pPr>
          </w:p>
        </w:tc>
        <w:tc>
          <w:tcPr>
            <w:tcW w:w="1177" w:type="dxa"/>
            <w:vMerge/>
            <w:hideMark/>
          </w:tcPr>
          <w:p w:rsidR="0041035F" w:rsidRPr="00FD6916" w:rsidRDefault="0041035F" w:rsidP="00FD6916">
            <w:pPr>
              <w:jc w:val="center"/>
              <w:rPr>
                <w:b/>
                <w:color w:val="000000"/>
                <w:sz w:val="24"/>
                <w:szCs w:val="24"/>
              </w:rPr>
            </w:pPr>
          </w:p>
        </w:tc>
        <w:tc>
          <w:tcPr>
            <w:tcW w:w="1052" w:type="dxa"/>
            <w:vMerge/>
            <w:hideMark/>
          </w:tcPr>
          <w:p w:rsidR="0041035F" w:rsidRPr="00FD6916" w:rsidRDefault="0041035F" w:rsidP="00FD6916">
            <w:pPr>
              <w:jc w:val="center"/>
              <w:rPr>
                <w:b/>
                <w:color w:val="000000"/>
                <w:sz w:val="24"/>
                <w:szCs w:val="24"/>
              </w:rPr>
            </w:pP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2014           год</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2015             год</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2016         год</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2017          год</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2018          год</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2019          год</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2020           год</w:t>
            </w:r>
          </w:p>
        </w:tc>
      </w:tr>
      <w:tr w:rsidR="0041035F" w:rsidRPr="00FD6916" w:rsidTr="00E14962">
        <w:trPr>
          <w:trHeight w:val="360"/>
          <w:jc w:val="right"/>
        </w:trPr>
        <w:tc>
          <w:tcPr>
            <w:tcW w:w="1168" w:type="dxa"/>
            <w:gridSpan w:val="2"/>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1</w:t>
            </w:r>
          </w:p>
        </w:tc>
        <w:tc>
          <w:tcPr>
            <w:tcW w:w="1560"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2</w:t>
            </w:r>
          </w:p>
        </w:tc>
        <w:tc>
          <w:tcPr>
            <w:tcW w:w="1275"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3</w:t>
            </w:r>
          </w:p>
        </w:tc>
        <w:tc>
          <w:tcPr>
            <w:tcW w:w="1233"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4</w:t>
            </w:r>
          </w:p>
        </w:tc>
        <w:tc>
          <w:tcPr>
            <w:tcW w:w="1177"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5</w:t>
            </w:r>
          </w:p>
        </w:tc>
        <w:tc>
          <w:tcPr>
            <w:tcW w:w="1052"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6</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7</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8</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9</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10</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11</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12</w:t>
            </w:r>
          </w:p>
        </w:tc>
        <w:tc>
          <w:tcPr>
            <w:tcW w:w="1116" w:type="dxa"/>
            <w:shd w:val="clear" w:color="auto" w:fill="auto"/>
            <w:hideMark/>
          </w:tcPr>
          <w:p w:rsidR="0041035F" w:rsidRPr="00FD6916" w:rsidRDefault="0041035F" w:rsidP="00FD6916">
            <w:pPr>
              <w:jc w:val="center"/>
              <w:rPr>
                <w:b/>
                <w:color w:val="000000"/>
                <w:sz w:val="24"/>
                <w:szCs w:val="24"/>
              </w:rPr>
            </w:pPr>
            <w:r w:rsidRPr="00FD6916">
              <w:rPr>
                <w:b/>
                <w:color w:val="000000"/>
                <w:sz w:val="24"/>
                <w:szCs w:val="24"/>
              </w:rPr>
              <w:t>13</w:t>
            </w: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Меропри</w:t>
            </w:r>
            <w:r w:rsidRPr="00FD6916">
              <w:rPr>
                <w:color w:val="000000"/>
                <w:sz w:val="24"/>
                <w:szCs w:val="24"/>
              </w:rPr>
              <w:t>я</w:t>
            </w:r>
            <w:r w:rsidRPr="00FD6916">
              <w:rPr>
                <w:color w:val="000000"/>
                <w:sz w:val="24"/>
                <w:szCs w:val="24"/>
              </w:rPr>
              <w:t>тие по ра</w:t>
            </w:r>
            <w:r w:rsidRPr="00FD6916">
              <w:rPr>
                <w:color w:val="000000"/>
                <w:sz w:val="24"/>
                <w:szCs w:val="24"/>
              </w:rPr>
              <w:t>з</w:t>
            </w:r>
            <w:r w:rsidRPr="00FD6916">
              <w:rPr>
                <w:color w:val="000000"/>
                <w:sz w:val="24"/>
                <w:szCs w:val="24"/>
              </w:rPr>
              <w:t>витию ма</w:t>
            </w:r>
            <w:r w:rsidRPr="00FD6916">
              <w:rPr>
                <w:color w:val="000000"/>
                <w:sz w:val="24"/>
                <w:szCs w:val="24"/>
              </w:rPr>
              <w:t>с</w:t>
            </w:r>
            <w:r w:rsidRPr="00FD6916">
              <w:rPr>
                <w:color w:val="000000"/>
                <w:sz w:val="24"/>
                <w:szCs w:val="24"/>
              </w:rPr>
              <w:t>совой физ</w:t>
            </w:r>
            <w:r w:rsidRPr="00FD6916">
              <w:rPr>
                <w:color w:val="000000"/>
                <w:sz w:val="24"/>
                <w:szCs w:val="24"/>
              </w:rPr>
              <w:t>и</w:t>
            </w:r>
            <w:r w:rsidRPr="00FD6916">
              <w:rPr>
                <w:color w:val="000000"/>
                <w:sz w:val="24"/>
                <w:szCs w:val="24"/>
              </w:rPr>
              <w:lastRenderedPageBreak/>
              <w:t>ческой кул</w:t>
            </w:r>
            <w:r w:rsidRPr="00FD6916">
              <w:rPr>
                <w:color w:val="000000"/>
                <w:sz w:val="24"/>
                <w:szCs w:val="24"/>
              </w:rPr>
              <w:t>ь</w:t>
            </w:r>
            <w:r w:rsidRPr="00FD6916">
              <w:rPr>
                <w:color w:val="000000"/>
                <w:sz w:val="24"/>
                <w:szCs w:val="24"/>
              </w:rPr>
              <w:t>туры и спо</w:t>
            </w:r>
            <w:r w:rsidRPr="00FD6916">
              <w:rPr>
                <w:color w:val="000000"/>
                <w:sz w:val="24"/>
                <w:szCs w:val="24"/>
              </w:rPr>
              <w:t>р</w:t>
            </w:r>
            <w:r w:rsidRPr="00FD6916">
              <w:rPr>
                <w:color w:val="000000"/>
                <w:sz w:val="24"/>
                <w:szCs w:val="24"/>
              </w:rPr>
              <w:t>та</w:t>
            </w:r>
          </w:p>
        </w:tc>
        <w:tc>
          <w:tcPr>
            <w:tcW w:w="1275" w:type="dxa"/>
            <w:vMerge w:val="restart"/>
            <w:shd w:val="clear" w:color="auto" w:fill="auto"/>
            <w:hideMark/>
          </w:tcPr>
          <w:p w:rsidR="00FD6916" w:rsidRDefault="0041035F" w:rsidP="00FD6916">
            <w:pPr>
              <w:jc w:val="both"/>
              <w:rPr>
                <w:color w:val="000000"/>
                <w:sz w:val="24"/>
                <w:szCs w:val="24"/>
              </w:rPr>
            </w:pPr>
            <w:r w:rsidRPr="00FD6916">
              <w:rPr>
                <w:color w:val="000000"/>
                <w:sz w:val="24"/>
                <w:szCs w:val="24"/>
              </w:rPr>
              <w:lastRenderedPageBreak/>
              <w:t>отдел по физич</w:t>
            </w:r>
            <w:r w:rsidRPr="00FD6916">
              <w:rPr>
                <w:color w:val="000000"/>
                <w:sz w:val="24"/>
                <w:szCs w:val="24"/>
              </w:rPr>
              <w:t>е</w:t>
            </w:r>
            <w:r w:rsidRPr="00FD6916">
              <w:rPr>
                <w:color w:val="000000"/>
                <w:sz w:val="24"/>
                <w:szCs w:val="24"/>
              </w:rPr>
              <w:t xml:space="preserve">ской культуре </w:t>
            </w:r>
            <w:r w:rsidRPr="00FD6916">
              <w:rPr>
                <w:color w:val="000000"/>
                <w:sz w:val="24"/>
                <w:szCs w:val="24"/>
              </w:rPr>
              <w:lastRenderedPageBreak/>
              <w:t>и спорту админи</w:t>
            </w:r>
            <w:r w:rsidR="00FD6916">
              <w:rPr>
                <w:color w:val="000000"/>
                <w:sz w:val="24"/>
                <w:szCs w:val="24"/>
              </w:rPr>
              <w:t>-</w:t>
            </w:r>
          </w:p>
          <w:p w:rsidR="00FD6916" w:rsidRPr="00FD6916" w:rsidRDefault="0041035F" w:rsidP="00FD6916">
            <w:pPr>
              <w:jc w:val="both"/>
              <w:rPr>
                <w:color w:val="000000"/>
                <w:sz w:val="24"/>
                <w:szCs w:val="24"/>
              </w:rPr>
            </w:pPr>
            <w:r w:rsidRPr="00FD6916">
              <w:rPr>
                <w:color w:val="000000"/>
                <w:sz w:val="24"/>
                <w:szCs w:val="24"/>
              </w:rPr>
              <w:t>страции района/</w:t>
            </w:r>
          </w:p>
          <w:p w:rsidR="0041035F" w:rsidRPr="00FD6916" w:rsidRDefault="0041035F" w:rsidP="00A370AB">
            <w:pPr>
              <w:jc w:val="both"/>
              <w:rPr>
                <w:color w:val="000000"/>
                <w:sz w:val="24"/>
                <w:szCs w:val="24"/>
              </w:rPr>
            </w:pPr>
            <w:r w:rsidRPr="00FD6916">
              <w:rPr>
                <w:color w:val="000000"/>
                <w:sz w:val="24"/>
                <w:szCs w:val="24"/>
              </w:rPr>
              <w:t>муниц</w:t>
            </w:r>
            <w:r w:rsidRPr="00FD6916">
              <w:rPr>
                <w:color w:val="000000"/>
                <w:sz w:val="24"/>
                <w:szCs w:val="24"/>
              </w:rPr>
              <w:t>и</w:t>
            </w:r>
            <w:r w:rsidRPr="00FD6916">
              <w:rPr>
                <w:color w:val="000000"/>
                <w:sz w:val="24"/>
                <w:szCs w:val="24"/>
              </w:rPr>
              <w:t>пальное автоно</w:t>
            </w:r>
            <w:r w:rsidRPr="00FD6916">
              <w:rPr>
                <w:color w:val="000000"/>
                <w:sz w:val="24"/>
                <w:szCs w:val="24"/>
              </w:rPr>
              <w:t>м</w:t>
            </w:r>
            <w:r w:rsidRPr="00FD6916">
              <w:rPr>
                <w:color w:val="000000"/>
                <w:sz w:val="24"/>
                <w:szCs w:val="24"/>
              </w:rPr>
              <w:t>ное обр</w:t>
            </w:r>
            <w:r w:rsidRPr="00FD6916">
              <w:rPr>
                <w:color w:val="000000"/>
                <w:sz w:val="24"/>
                <w:szCs w:val="24"/>
              </w:rPr>
              <w:t>а</w:t>
            </w:r>
            <w:r w:rsidRPr="00FD6916">
              <w:rPr>
                <w:color w:val="000000"/>
                <w:sz w:val="24"/>
                <w:szCs w:val="24"/>
              </w:rPr>
              <w:t>зовател</w:t>
            </w:r>
            <w:r w:rsidRPr="00FD6916">
              <w:rPr>
                <w:color w:val="000000"/>
                <w:sz w:val="24"/>
                <w:szCs w:val="24"/>
              </w:rPr>
              <w:t>ь</w:t>
            </w:r>
            <w:r w:rsidRPr="00FD6916">
              <w:rPr>
                <w:color w:val="000000"/>
                <w:sz w:val="24"/>
                <w:szCs w:val="24"/>
              </w:rPr>
              <w:t>ное учр</w:t>
            </w:r>
            <w:r w:rsidRPr="00FD6916">
              <w:rPr>
                <w:color w:val="000000"/>
                <w:sz w:val="24"/>
                <w:szCs w:val="24"/>
              </w:rPr>
              <w:t>е</w:t>
            </w:r>
            <w:r w:rsidRPr="00FD6916">
              <w:rPr>
                <w:color w:val="000000"/>
                <w:sz w:val="24"/>
                <w:szCs w:val="24"/>
              </w:rPr>
              <w:t>ждение дополн</w:t>
            </w:r>
            <w:r w:rsidRPr="00FD6916">
              <w:rPr>
                <w:color w:val="000000"/>
                <w:sz w:val="24"/>
                <w:szCs w:val="24"/>
              </w:rPr>
              <w:t>и</w:t>
            </w:r>
            <w:r w:rsidRPr="00FD6916">
              <w:rPr>
                <w:color w:val="000000"/>
                <w:sz w:val="24"/>
                <w:szCs w:val="24"/>
              </w:rPr>
              <w:t>тельного образов</w:t>
            </w:r>
            <w:r w:rsidRPr="00FD6916">
              <w:rPr>
                <w:color w:val="000000"/>
                <w:sz w:val="24"/>
                <w:szCs w:val="24"/>
              </w:rPr>
              <w:t>а</w:t>
            </w:r>
            <w:r w:rsidRPr="00FD6916">
              <w:rPr>
                <w:color w:val="000000"/>
                <w:sz w:val="24"/>
                <w:szCs w:val="24"/>
              </w:rPr>
              <w:t>ния  «Специ</w:t>
            </w:r>
            <w:r w:rsidRPr="00FD6916">
              <w:rPr>
                <w:color w:val="000000"/>
                <w:sz w:val="24"/>
                <w:szCs w:val="24"/>
              </w:rPr>
              <w:t>а</w:t>
            </w:r>
            <w:r w:rsidRPr="00FD6916">
              <w:rPr>
                <w:color w:val="000000"/>
                <w:sz w:val="24"/>
                <w:szCs w:val="24"/>
              </w:rPr>
              <w:t>лизир</w:t>
            </w:r>
            <w:r w:rsidRPr="00FD6916">
              <w:rPr>
                <w:color w:val="000000"/>
                <w:sz w:val="24"/>
                <w:szCs w:val="24"/>
              </w:rPr>
              <w:t>о</w:t>
            </w:r>
            <w:r w:rsidRPr="00FD6916">
              <w:rPr>
                <w:color w:val="000000"/>
                <w:sz w:val="24"/>
                <w:szCs w:val="24"/>
              </w:rPr>
              <w:t>ванная детско-юнош</w:t>
            </w:r>
            <w:r w:rsidRPr="00FD6916">
              <w:rPr>
                <w:color w:val="000000"/>
                <w:sz w:val="24"/>
                <w:szCs w:val="24"/>
              </w:rPr>
              <w:t>е</w:t>
            </w:r>
            <w:r w:rsidRPr="00FD6916">
              <w:rPr>
                <w:color w:val="000000"/>
                <w:sz w:val="24"/>
                <w:szCs w:val="24"/>
              </w:rPr>
              <w:t>ская спорти</w:t>
            </w:r>
            <w:r w:rsidRPr="00FD6916">
              <w:rPr>
                <w:color w:val="000000"/>
                <w:sz w:val="24"/>
                <w:szCs w:val="24"/>
              </w:rPr>
              <w:t>в</w:t>
            </w:r>
            <w:r w:rsidRPr="00FD6916">
              <w:rPr>
                <w:color w:val="000000"/>
                <w:sz w:val="24"/>
                <w:szCs w:val="24"/>
              </w:rPr>
              <w:t>ная школа олимпи</w:t>
            </w:r>
            <w:r w:rsidRPr="00FD6916">
              <w:rPr>
                <w:color w:val="000000"/>
                <w:sz w:val="24"/>
                <w:szCs w:val="24"/>
              </w:rPr>
              <w:t>й</w:t>
            </w:r>
            <w:r w:rsidRPr="00FD6916">
              <w:rPr>
                <w:color w:val="000000"/>
                <w:sz w:val="24"/>
                <w:szCs w:val="24"/>
              </w:rPr>
              <w:t>ского р</w:t>
            </w:r>
            <w:r w:rsidRPr="00FD6916">
              <w:rPr>
                <w:color w:val="000000"/>
                <w:sz w:val="24"/>
                <w:szCs w:val="24"/>
              </w:rPr>
              <w:t>е</w:t>
            </w:r>
            <w:r w:rsidRPr="00FD6916">
              <w:rPr>
                <w:color w:val="000000"/>
                <w:sz w:val="24"/>
                <w:szCs w:val="24"/>
              </w:rPr>
              <w:t>зерва Нижн</w:t>
            </w:r>
            <w:r w:rsidRPr="00FD6916">
              <w:rPr>
                <w:color w:val="000000"/>
                <w:sz w:val="24"/>
                <w:szCs w:val="24"/>
              </w:rPr>
              <w:t>е</w:t>
            </w:r>
            <w:r w:rsidRPr="00FD6916">
              <w:rPr>
                <w:color w:val="000000"/>
                <w:sz w:val="24"/>
                <w:szCs w:val="24"/>
              </w:rPr>
              <w:t>варто</w:t>
            </w:r>
            <w:r w:rsidRPr="00FD6916">
              <w:rPr>
                <w:color w:val="000000"/>
                <w:sz w:val="24"/>
                <w:szCs w:val="24"/>
              </w:rPr>
              <w:t>в</w:t>
            </w:r>
            <w:r w:rsidRPr="00FD6916">
              <w:rPr>
                <w:color w:val="000000"/>
                <w:sz w:val="24"/>
                <w:szCs w:val="24"/>
              </w:rPr>
              <w:t>ского района»; муниц</w:t>
            </w:r>
            <w:r w:rsidRPr="00FD6916">
              <w:rPr>
                <w:color w:val="000000"/>
                <w:sz w:val="24"/>
                <w:szCs w:val="24"/>
              </w:rPr>
              <w:t>и</w:t>
            </w:r>
            <w:r w:rsidRPr="00FD6916">
              <w:rPr>
                <w:color w:val="000000"/>
                <w:sz w:val="24"/>
                <w:szCs w:val="24"/>
              </w:rPr>
              <w:t>пальное автоно</w:t>
            </w:r>
            <w:r w:rsidRPr="00FD6916">
              <w:rPr>
                <w:color w:val="000000"/>
                <w:sz w:val="24"/>
                <w:szCs w:val="24"/>
              </w:rPr>
              <w:t>м</w:t>
            </w:r>
            <w:r w:rsidRPr="00FD6916">
              <w:rPr>
                <w:color w:val="000000"/>
                <w:sz w:val="24"/>
                <w:szCs w:val="24"/>
              </w:rPr>
              <w:lastRenderedPageBreak/>
              <w:t>ное обр</w:t>
            </w:r>
            <w:r w:rsidRPr="00FD6916">
              <w:rPr>
                <w:color w:val="000000"/>
                <w:sz w:val="24"/>
                <w:szCs w:val="24"/>
              </w:rPr>
              <w:t>а</w:t>
            </w:r>
            <w:r w:rsidRPr="00FD6916">
              <w:rPr>
                <w:color w:val="000000"/>
                <w:sz w:val="24"/>
                <w:szCs w:val="24"/>
              </w:rPr>
              <w:t>зовател</w:t>
            </w:r>
            <w:r w:rsidRPr="00FD6916">
              <w:rPr>
                <w:color w:val="000000"/>
                <w:sz w:val="24"/>
                <w:szCs w:val="24"/>
              </w:rPr>
              <w:t>ь</w:t>
            </w:r>
            <w:r w:rsidRPr="00FD6916">
              <w:rPr>
                <w:color w:val="000000"/>
                <w:sz w:val="24"/>
                <w:szCs w:val="24"/>
              </w:rPr>
              <w:t>ное учр</w:t>
            </w:r>
            <w:r w:rsidRPr="00FD6916">
              <w:rPr>
                <w:color w:val="000000"/>
                <w:sz w:val="24"/>
                <w:szCs w:val="24"/>
              </w:rPr>
              <w:t>е</w:t>
            </w:r>
            <w:r w:rsidRPr="00FD6916">
              <w:rPr>
                <w:color w:val="000000"/>
                <w:sz w:val="24"/>
                <w:szCs w:val="24"/>
              </w:rPr>
              <w:t>ждение дополн</w:t>
            </w:r>
            <w:r w:rsidRPr="00FD6916">
              <w:rPr>
                <w:color w:val="000000"/>
                <w:sz w:val="24"/>
                <w:szCs w:val="24"/>
              </w:rPr>
              <w:t>и</w:t>
            </w:r>
            <w:r w:rsidRPr="00FD6916">
              <w:rPr>
                <w:color w:val="000000"/>
                <w:sz w:val="24"/>
                <w:szCs w:val="24"/>
              </w:rPr>
              <w:t>тельного образов</w:t>
            </w:r>
            <w:r w:rsidRPr="00FD6916">
              <w:rPr>
                <w:color w:val="000000"/>
                <w:sz w:val="24"/>
                <w:szCs w:val="24"/>
              </w:rPr>
              <w:t>а</w:t>
            </w:r>
            <w:r w:rsidRPr="00FD6916">
              <w:rPr>
                <w:color w:val="000000"/>
                <w:sz w:val="24"/>
                <w:szCs w:val="24"/>
              </w:rPr>
              <w:t>ния Н</w:t>
            </w:r>
            <w:r w:rsidRPr="00FD6916">
              <w:rPr>
                <w:color w:val="000000"/>
                <w:sz w:val="24"/>
                <w:szCs w:val="24"/>
              </w:rPr>
              <w:t>о</w:t>
            </w:r>
            <w:r w:rsidRPr="00FD6916">
              <w:rPr>
                <w:color w:val="000000"/>
                <w:sz w:val="24"/>
                <w:szCs w:val="24"/>
              </w:rPr>
              <w:t>воага</w:t>
            </w:r>
            <w:r w:rsidRPr="00FD6916">
              <w:rPr>
                <w:color w:val="000000"/>
                <w:sz w:val="24"/>
                <w:szCs w:val="24"/>
              </w:rPr>
              <w:t>н</w:t>
            </w:r>
            <w:r w:rsidRPr="00FD6916">
              <w:rPr>
                <w:color w:val="000000"/>
                <w:sz w:val="24"/>
                <w:szCs w:val="24"/>
              </w:rPr>
              <w:t>ская де</w:t>
            </w:r>
            <w:r w:rsidRPr="00FD6916">
              <w:rPr>
                <w:color w:val="000000"/>
                <w:sz w:val="24"/>
                <w:szCs w:val="24"/>
              </w:rPr>
              <w:t>т</w:t>
            </w:r>
            <w:r w:rsidRPr="00FD6916">
              <w:rPr>
                <w:color w:val="000000"/>
                <w:sz w:val="24"/>
                <w:szCs w:val="24"/>
              </w:rPr>
              <w:t>ско-юнош</w:t>
            </w:r>
            <w:r w:rsidRPr="00FD6916">
              <w:rPr>
                <w:color w:val="000000"/>
                <w:sz w:val="24"/>
                <w:szCs w:val="24"/>
              </w:rPr>
              <w:t>е</w:t>
            </w:r>
            <w:r w:rsidRPr="00FD6916">
              <w:rPr>
                <w:color w:val="000000"/>
                <w:sz w:val="24"/>
                <w:szCs w:val="24"/>
              </w:rPr>
              <w:t>ская спорти</w:t>
            </w:r>
            <w:r w:rsidRPr="00FD6916">
              <w:rPr>
                <w:color w:val="000000"/>
                <w:sz w:val="24"/>
                <w:szCs w:val="24"/>
              </w:rPr>
              <w:t>в</w:t>
            </w:r>
            <w:r w:rsidRPr="00FD6916">
              <w:rPr>
                <w:color w:val="000000"/>
                <w:sz w:val="24"/>
                <w:szCs w:val="24"/>
              </w:rPr>
              <w:t>ная школа «Олимп»</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всего</w:t>
            </w:r>
          </w:p>
        </w:tc>
        <w:tc>
          <w:tcPr>
            <w:tcW w:w="1177" w:type="dxa"/>
            <w:vMerge w:val="restart"/>
            <w:shd w:val="clear" w:color="auto" w:fill="auto"/>
            <w:hideMark/>
          </w:tcPr>
          <w:p w:rsidR="00FD6916" w:rsidRDefault="0041035F" w:rsidP="00FD6916">
            <w:pPr>
              <w:jc w:val="both"/>
              <w:rPr>
                <w:color w:val="000000"/>
                <w:sz w:val="24"/>
                <w:szCs w:val="24"/>
              </w:rPr>
            </w:pPr>
            <w:r w:rsidRPr="00FD6916">
              <w:rPr>
                <w:color w:val="000000"/>
                <w:sz w:val="24"/>
                <w:szCs w:val="24"/>
              </w:rPr>
              <w:t>неп</w:t>
            </w:r>
            <w:r w:rsidRPr="00FD6916">
              <w:rPr>
                <w:color w:val="000000"/>
                <w:sz w:val="24"/>
                <w:szCs w:val="24"/>
              </w:rPr>
              <w:t>о</w:t>
            </w:r>
            <w:r w:rsidRPr="00FD6916">
              <w:rPr>
                <w:color w:val="000000"/>
                <w:sz w:val="24"/>
                <w:szCs w:val="24"/>
              </w:rPr>
              <w:t>средс</w:t>
            </w:r>
            <w:r w:rsidRPr="00FD6916">
              <w:rPr>
                <w:color w:val="000000"/>
                <w:sz w:val="24"/>
                <w:szCs w:val="24"/>
              </w:rPr>
              <w:t>т</w:t>
            </w:r>
            <w:r w:rsidRPr="00FD6916">
              <w:rPr>
                <w:color w:val="000000"/>
                <w:sz w:val="24"/>
                <w:szCs w:val="24"/>
              </w:rPr>
              <w:t>венных резул</w:t>
            </w:r>
            <w:r w:rsidRPr="00FD6916">
              <w:rPr>
                <w:color w:val="000000"/>
                <w:sz w:val="24"/>
                <w:szCs w:val="24"/>
              </w:rPr>
              <w:t>ь</w:t>
            </w:r>
            <w:r w:rsidRPr="00FD6916">
              <w:rPr>
                <w:color w:val="000000"/>
                <w:sz w:val="24"/>
                <w:szCs w:val="24"/>
              </w:rPr>
              <w:lastRenderedPageBreak/>
              <w:t>татов 1,2,4,5/</w:t>
            </w:r>
          </w:p>
          <w:p w:rsidR="0041035F" w:rsidRPr="00FD6916" w:rsidRDefault="0041035F" w:rsidP="00FD6916">
            <w:pPr>
              <w:jc w:val="both"/>
              <w:rPr>
                <w:color w:val="000000"/>
                <w:sz w:val="24"/>
                <w:szCs w:val="24"/>
              </w:rPr>
            </w:pPr>
            <w:r w:rsidRPr="00FD6916">
              <w:rPr>
                <w:color w:val="000000"/>
                <w:sz w:val="24"/>
                <w:szCs w:val="24"/>
              </w:rPr>
              <w:t>конеч</w:t>
            </w:r>
            <w:r w:rsidR="00FD6916" w:rsidRPr="00FD6916">
              <w:rPr>
                <w:color w:val="000000"/>
                <w:sz w:val="24"/>
                <w:szCs w:val="24"/>
              </w:rPr>
              <w:t>-</w:t>
            </w:r>
            <w:r w:rsidRPr="00FD6916">
              <w:rPr>
                <w:color w:val="000000"/>
                <w:sz w:val="24"/>
                <w:szCs w:val="24"/>
              </w:rPr>
              <w:t>ныхр</w:t>
            </w:r>
            <w:r w:rsidRPr="00FD6916">
              <w:rPr>
                <w:color w:val="000000"/>
                <w:sz w:val="24"/>
                <w:szCs w:val="24"/>
              </w:rPr>
              <w:t>е</w:t>
            </w:r>
            <w:r w:rsidRPr="00FD6916">
              <w:rPr>
                <w:color w:val="000000"/>
                <w:sz w:val="24"/>
                <w:szCs w:val="24"/>
              </w:rPr>
              <w:t>зуль</w:t>
            </w:r>
            <w:r w:rsidR="00FD6916" w:rsidRPr="00FD6916">
              <w:rPr>
                <w:color w:val="000000"/>
                <w:sz w:val="24"/>
                <w:szCs w:val="24"/>
              </w:rPr>
              <w:t>-</w:t>
            </w:r>
            <w:r w:rsidRPr="00FD6916">
              <w:rPr>
                <w:color w:val="000000"/>
                <w:sz w:val="24"/>
                <w:szCs w:val="24"/>
              </w:rPr>
              <w:t>татов 2</w:t>
            </w:r>
          </w:p>
        </w:tc>
        <w:tc>
          <w:tcPr>
            <w:tcW w:w="1052" w:type="dxa"/>
            <w:shd w:val="clear" w:color="auto" w:fill="auto"/>
            <w:tcMar>
              <w:left w:w="0" w:type="dxa"/>
              <w:right w:w="0" w:type="dxa"/>
            </w:tcMar>
            <w:hideMark/>
          </w:tcPr>
          <w:p w:rsidR="0041035F" w:rsidRPr="00FD6916" w:rsidRDefault="005A0E11" w:rsidP="00FD6916">
            <w:pPr>
              <w:jc w:val="center"/>
              <w:rPr>
                <w:color w:val="000000"/>
                <w:sz w:val="24"/>
                <w:szCs w:val="24"/>
              </w:rPr>
            </w:pPr>
            <w:r w:rsidRPr="00FD6916">
              <w:rPr>
                <w:color w:val="000000"/>
                <w:sz w:val="24"/>
                <w:szCs w:val="24"/>
              </w:rPr>
              <w:lastRenderedPageBreak/>
              <w:t>111742,2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12223,0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9148,1</w:t>
            </w:r>
          </w:p>
        </w:tc>
        <w:tc>
          <w:tcPr>
            <w:tcW w:w="1116" w:type="dxa"/>
            <w:shd w:val="clear" w:color="auto" w:fill="auto"/>
            <w:tcMar>
              <w:left w:w="0" w:type="dxa"/>
              <w:right w:w="0" w:type="dxa"/>
            </w:tcMar>
            <w:hideMark/>
          </w:tcPr>
          <w:p w:rsidR="0041035F" w:rsidRPr="00FD6916" w:rsidRDefault="005A0E11" w:rsidP="00FD6916">
            <w:pPr>
              <w:jc w:val="center"/>
              <w:rPr>
                <w:sz w:val="24"/>
                <w:szCs w:val="24"/>
              </w:rPr>
            </w:pPr>
            <w:r w:rsidRPr="00FD6916">
              <w:rPr>
                <w:sz w:val="24"/>
                <w:szCs w:val="24"/>
              </w:rPr>
              <w:t>65492,2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lastRenderedPageBreak/>
              <w:t>руга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4598,3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878,3</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1720,0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A370AB">
            <w:pPr>
              <w:jc w:val="both"/>
              <w:rPr>
                <w:color w:val="000000"/>
                <w:sz w:val="24"/>
                <w:szCs w:val="24"/>
              </w:rPr>
            </w:pPr>
            <w:r w:rsidRPr="00FD6916">
              <w:rPr>
                <w:color w:val="000000"/>
                <w:sz w:val="24"/>
                <w:szCs w:val="24"/>
              </w:rPr>
              <w:t>бюджет района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5A0E11" w:rsidP="00FD6916">
            <w:pPr>
              <w:jc w:val="center"/>
              <w:rPr>
                <w:color w:val="000000"/>
                <w:sz w:val="24"/>
                <w:szCs w:val="24"/>
              </w:rPr>
            </w:pPr>
            <w:r w:rsidRPr="00FD6916">
              <w:rPr>
                <w:color w:val="000000"/>
                <w:sz w:val="24"/>
                <w:szCs w:val="24"/>
              </w:rPr>
              <w:t>107143,9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12125,0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8269,8</w:t>
            </w:r>
          </w:p>
        </w:tc>
        <w:tc>
          <w:tcPr>
            <w:tcW w:w="1116" w:type="dxa"/>
            <w:shd w:val="clear" w:color="auto" w:fill="auto"/>
            <w:tcMar>
              <w:left w:w="0" w:type="dxa"/>
              <w:right w:w="0" w:type="dxa"/>
            </w:tcMar>
            <w:hideMark/>
          </w:tcPr>
          <w:p w:rsidR="0041035F" w:rsidRPr="00FD6916" w:rsidRDefault="005A0E11" w:rsidP="00FD6916">
            <w:pPr>
              <w:jc w:val="center"/>
              <w:rPr>
                <w:sz w:val="24"/>
                <w:szCs w:val="24"/>
              </w:rPr>
            </w:pPr>
            <w:r w:rsidRPr="00FD6916">
              <w:rPr>
                <w:sz w:val="24"/>
                <w:szCs w:val="24"/>
              </w:rPr>
              <w:t>63772,2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rPr>
                <w:color w:val="000000"/>
                <w:sz w:val="24"/>
                <w:szCs w:val="24"/>
              </w:rPr>
            </w:pPr>
          </w:p>
        </w:tc>
        <w:tc>
          <w:tcPr>
            <w:tcW w:w="1275" w:type="dxa"/>
            <w:vMerge/>
            <w:hideMark/>
          </w:tcPr>
          <w:p w:rsidR="0041035F" w:rsidRPr="00FD6916" w:rsidRDefault="0041035F" w:rsidP="00FD6916">
            <w:pP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1.1.1.</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Обеспечение участия спортсменов района в учебно-тренирово</w:t>
            </w:r>
            <w:r w:rsidRPr="00FD6916">
              <w:rPr>
                <w:color w:val="000000"/>
                <w:sz w:val="24"/>
                <w:szCs w:val="24"/>
              </w:rPr>
              <w:t>ч</w:t>
            </w:r>
            <w:r w:rsidRPr="00FD6916">
              <w:rPr>
                <w:color w:val="000000"/>
                <w:sz w:val="24"/>
                <w:szCs w:val="24"/>
              </w:rPr>
              <w:t>ных сборах и соревн</w:t>
            </w:r>
            <w:r w:rsidRPr="00FD6916">
              <w:rPr>
                <w:color w:val="000000"/>
                <w:sz w:val="24"/>
                <w:szCs w:val="24"/>
              </w:rPr>
              <w:t>о</w:t>
            </w:r>
            <w:r w:rsidRPr="00FD6916">
              <w:rPr>
                <w:color w:val="000000"/>
                <w:sz w:val="24"/>
                <w:szCs w:val="24"/>
              </w:rPr>
              <w:t>ваниях (с</w:t>
            </w:r>
            <w:r w:rsidRPr="00FD6916">
              <w:rPr>
                <w:color w:val="000000"/>
                <w:sz w:val="24"/>
                <w:szCs w:val="24"/>
              </w:rPr>
              <w:t>о</w:t>
            </w:r>
            <w:r w:rsidRPr="00FD6916">
              <w:rPr>
                <w:color w:val="000000"/>
                <w:sz w:val="24"/>
                <w:szCs w:val="24"/>
              </w:rPr>
              <w:t>гласно к</w:t>
            </w:r>
            <w:r w:rsidRPr="00FD6916">
              <w:rPr>
                <w:color w:val="000000"/>
                <w:sz w:val="24"/>
                <w:szCs w:val="24"/>
              </w:rPr>
              <w:t>а</w:t>
            </w:r>
            <w:r w:rsidRPr="00FD6916">
              <w:rPr>
                <w:color w:val="000000"/>
                <w:sz w:val="24"/>
                <w:szCs w:val="24"/>
              </w:rPr>
              <w:t>лендарному плану)</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696321" w:rsidP="00FD6916">
            <w:pPr>
              <w:jc w:val="center"/>
              <w:rPr>
                <w:color w:val="000000"/>
                <w:sz w:val="24"/>
                <w:szCs w:val="24"/>
              </w:rPr>
            </w:pPr>
            <w:r w:rsidRPr="00FD6916">
              <w:rPr>
                <w:color w:val="000000"/>
                <w:sz w:val="24"/>
                <w:szCs w:val="24"/>
              </w:rPr>
              <w:t>35</w:t>
            </w:r>
            <w:r w:rsidR="00EB204B" w:rsidRPr="00FD6916">
              <w:rPr>
                <w:color w:val="000000"/>
                <w:sz w:val="24"/>
                <w:szCs w:val="24"/>
              </w:rPr>
              <w:t>594</w:t>
            </w:r>
            <w:r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8386,0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5658,8</w:t>
            </w:r>
          </w:p>
        </w:tc>
        <w:tc>
          <w:tcPr>
            <w:tcW w:w="1116" w:type="dxa"/>
            <w:shd w:val="clear" w:color="auto" w:fill="auto"/>
            <w:tcMar>
              <w:left w:w="0" w:type="dxa"/>
              <w:right w:w="0" w:type="dxa"/>
            </w:tcMar>
            <w:hideMark/>
          </w:tcPr>
          <w:p w:rsidR="0041035F" w:rsidRPr="00FD6916" w:rsidRDefault="00696321" w:rsidP="00FD6916">
            <w:pPr>
              <w:jc w:val="center"/>
              <w:rPr>
                <w:color w:val="000000"/>
                <w:sz w:val="24"/>
                <w:szCs w:val="24"/>
              </w:rPr>
            </w:pPr>
            <w:r w:rsidRPr="00FD6916">
              <w:rPr>
                <w:color w:val="000000"/>
                <w:sz w:val="24"/>
                <w:szCs w:val="24"/>
              </w:rPr>
              <w:t>4</w:t>
            </w:r>
            <w:r w:rsidR="00EB204B" w:rsidRPr="00FD6916">
              <w:rPr>
                <w:color w:val="000000"/>
                <w:sz w:val="24"/>
                <w:szCs w:val="24"/>
              </w:rPr>
              <w:t>142</w:t>
            </w:r>
            <w:r w:rsidRPr="00FD6916">
              <w:rPr>
                <w:color w:val="000000"/>
                <w:sz w:val="24"/>
                <w:szCs w:val="24"/>
              </w:rPr>
              <w:t>,3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696321" w:rsidP="00FD6916">
            <w:pPr>
              <w:jc w:val="center"/>
              <w:rPr>
                <w:color w:val="000000"/>
                <w:sz w:val="24"/>
                <w:szCs w:val="24"/>
              </w:rPr>
            </w:pPr>
            <w:r w:rsidRPr="00FD6916">
              <w:rPr>
                <w:color w:val="000000"/>
                <w:sz w:val="24"/>
                <w:szCs w:val="24"/>
              </w:rPr>
              <w:t>35</w:t>
            </w:r>
            <w:r w:rsidR="00EB204B" w:rsidRPr="00FD6916">
              <w:rPr>
                <w:color w:val="000000"/>
                <w:sz w:val="24"/>
                <w:szCs w:val="24"/>
              </w:rPr>
              <w:t>294</w:t>
            </w:r>
            <w:r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8386,0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5658,8</w:t>
            </w:r>
          </w:p>
        </w:tc>
        <w:tc>
          <w:tcPr>
            <w:tcW w:w="1116" w:type="dxa"/>
            <w:shd w:val="clear" w:color="auto" w:fill="auto"/>
            <w:tcMar>
              <w:left w:w="0" w:type="dxa"/>
              <w:right w:w="0" w:type="dxa"/>
            </w:tcMar>
            <w:hideMark/>
          </w:tcPr>
          <w:p w:rsidR="0041035F" w:rsidRPr="00FD6916" w:rsidRDefault="00696321" w:rsidP="00FD6916">
            <w:pPr>
              <w:jc w:val="center"/>
              <w:rPr>
                <w:color w:val="000000"/>
                <w:sz w:val="24"/>
                <w:szCs w:val="24"/>
              </w:rPr>
            </w:pPr>
            <w:r w:rsidRPr="00FD6916">
              <w:rPr>
                <w:color w:val="000000"/>
                <w:sz w:val="24"/>
                <w:szCs w:val="24"/>
              </w:rPr>
              <w:t>3</w:t>
            </w:r>
            <w:r w:rsidR="00EB204B" w:rsidRPr="00FD6916">
              <w:rPr>
                <w:color w:val="000000"/>
                <w:sz w:val="24"/>
                <w:szCs w:val="24"/>
              </w:rPr>
              <w:t>842</w:t>
            </w:r>
            <w:r w:rsidRPr="00FD6916">
              <w:rPr>
                <w:color w:val="000000"/>
                <w:sz w:val="24"/>
                <w:szCs w:val="24"/>
              </w:rPr>
              <w:t>,3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1.1.2.</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Поощрение кандидатов и участн</w:t>
            </w:r>
            <w:r w:rsidRPr="00FD6916">
              <w:rPr>
                <w:color w:val="000000"/>
                <w:sz w:val="24"/>
                <w:szCs w:val="24"/>
              </w:rPr>
              <w:t>и</w:t>
            </w:r>
            <w:r w:rsidRPr="00FD6916">
              <w:rPr>
                <w:color w:val="000000"/>
                <w:sz w:val="24"/>
                <w:szCs w:val="24"/>
              </w:rPr>
              <w:t>ков окру</w:t>
            </w:r>
            <w:r w:rsidRPr="00FD6916">
              <w:rPr>
                <w:color w:val="000000"/>
                <w:sz w:val="24"/>
                <w:szCs w:val="24"/>
              </w:rPr>
              <w:t>ж</w:t>
            </w:r>
            <w:r w:rsidRPr="00FD6916">
              <w:rPr>
                <w:color w:val="000000"/>
                <w:sz w:val="24"/>
                <w:szCs w:val="24"/>
              </w:rPr>
              <w:t>ных, всеро</w:t>
            </w:r>
            <w:r w:rsidRPr="00FD6916">
              <w:rPr>
                <w:color w:val="000000"/>
                <w:sz w:val="24"/>
                <w:szCs w:val="24"/>
              </w:rPr>
              <w:t>с</w:t>
            </w:r>
            <w:r w:rsidRPr="00FD6916">
              <w:rPr>
                <w:color w:val="000000"/>
                <w:sz w:val="24"/>
                <w:szCs w:val="24"/>
              </w:rPr>
              <w:t>сийских и междун</w:t>
            </w:r>
            <w:r w:rsidRPr="00FD6916">
              <w:rPr>
                <w:color w:val="000000"/>
                <w:sz w:val="24"/>
                <w:szCs w:val="24"/>
              </w:rPr>
              <w:t>а</w:t>
            </w:r>
            <w:r w:rsidRPr="00FD6916">
              <w:rPr>
                <w:color w:val="000000"/>
                <w:sz w:val="24"/>
                <w:szCs w:val="24"/>
              </w:rPr>
              <w:t>родных с</w:t>
            </w:r>
            <w:r w:rsidRPr="00FD6916">
              <w:rPr>
                <w:color w:val="000000"/>
                <w:sz w:val="24"/>
                <w:szCs w:val="24"/>
              </w:rPr>
              <w:t>о</w:t>
            </w:r>
            <w:r w:rsidRPr="00FD6916">
              <w:rPr>
                <w:color w:val="000000"/>
                <w:sz w:val="24"/>
                <w:szCs w:val="24"/>
              </w:rPr>
              <w:t>ревнований</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2212,0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522,0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405,6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314,4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2212,0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522,0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405,6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314,4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1.1.3.</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Обеспечение участия в летних учебно-</w:t>
            </w:r>
            <w:r w:rsidRPr="00FD6916">
              <w:rPr>
                <w:color w:val="000000"/>
                <w:sz w:val="24"/>
                <w:szCs w:val="24"/>
              </w:rPr>
              <w:lastRenderedPageBreak/>
              <w:t>тренирово</w:t>
            </w:r>
            <w:r w:rsidRPr="00FD6916">
              <w:rPr>
                <w:color w:val="000000"/>
                <w:sz w:val="24"/>
                <w:szCs w:val="24"/>
              </w:rPr>
              <w:t>ч</w:t>
            </w:r>
            <w:r w:rsidRPr="00FD6916">
              <w:rPr>
                <w:color w:val="000000"/>
                <w:sz w:val="24"/>
                <w:szCs w:val="24"/>
              </w:rPr>
              <w:t>ных сборах спортсменов района</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5C1BC2" w:rsidP="00FD6916">
            <w:pPr>
              <w:jc w:val="center"/>
              <w:rPr>
                <w:color w:val="000000"/>
                <w:sz w:val="24"/>
                <w:szCs w:val="24"/>
              </w:rPr>
            </w:pPr>
            <w:r w:rsidRPr="00FD6916">
              <w:rPr>
                <w:color w:val="000000"/>
                <w:sz w:val="24"/>
                <w:szCs w:val="24"/>
              </w:rPr>
              <w:t>83</w:t>
            </w:r>
            <w:r w:rsidR="00935669" w:rsidRPr="00FD6916">
              <w:rPr>
                <w:color w:val="000000"/>
                <w:sz w:val="24"/>
                <w:szCs w:val="24"/>
              </w:rPr>
              <w:t>95</w:t>
            </w:r>
            <w:r w:rsidRPr="00FD6916">
              <w:rPr>
                <w:color w:val="000000"/>
                <w:sz w:val="24"/>
                <w:szCs w:val="24"/>
              </w:rPr>
              <w:t>,6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2617,0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1678,6</w:t>
            </w:r>
          </w:p>
        </w:tc>
        <w:tc>
          <w:tcPr>
            <w:tcW w:w="1116" w:type="dxa"/>
            <w:shd w:val="clear" w:color="auto" w:fill="auto"/>
            <w:tcMar>
              <w:left w:w="0" w:type="dxa"/>
              <w:right w:w="0" w:type="dxa"/>
            </w:tcMar>
            <w:hideMark/>
          </w:tcPr>
          <w:p w:rsidR="0041035F" w:rsidRPr="00FD6916" w:rsidRDefault="005C1BC2" w:rsidP="00FD6916">
            <w:pPr>
              <w:jc w:val="center"/>
              <w:rPr>
                <w:color w:val="000000"/>
                <w:sz w:val="24"/>
                <w:szCs w:val="24"/>
              </w:rPr>
            </w:pPr>
            <w:r w:rsidRPr="00FD6916">
              <w:rPr>
                <w:color w:val="000000"/>
                <w:sz w:val="24"/>
                <w:szCs w:val="24"/>
              </w:rPr>
              <w:t>1</w:t>
            </w:r>
            <w:r w:rsidR="00935669" w:rsidRPr="00FD6916">
              <w:rPr>
                <w:color w:val="000000"/>
                <w:sz w:val="24"/>
                <w:szCs w:val="24"/>
              </w:rPr>
              <w:t>100</w:t>
            </w:r>
            <w:r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lastRenderedPageBreak/>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A370AB">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5C1BC2" w:rsidP="00FD6916">
            <w:pPr>
              <w:jc w:val="center"/>
              <w:rPr>
                <w:color w:val="000000"/>
                <w:sz w:val="24"/>
                <w:szCs w:val="24"/>
              </w:rPr>
            </w:pPr>
            <w:r w:rsidRPr="00FD6916">
              <w:rPr>
                <w:color w:val="000000"/>
                <w:sz w:val="24"/>
                <w:szCs w:val="24"/>
              </w:rPr>
              <w:t>83</w:t>
            </w:r>
            <w:r w:rsidR="00935669" w:rsidRPr="00FD6916">
              <w:rPr>
                <w:color w:val="000000"/>
                <w:sz w:val="24"/>
                <w:szCs w:val="24"/>
              </w:rPr>
              <w:t>95</w:t>
            </w:r>
            <w:r w:rsidRPr="00FD6916">
              <w:rPr>
                <w:color w:val="000000"/>
                <w:sz w:val="24"/>
                <w:szCs w:val="24"/>
              </w:rPr>
              <w:t>,6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2617,0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1678,6</w:t>
            </w:r>
          </w:p>
        </w:tc>
        <w:tc>
          <w:tcPr>
            <w:tcW w:w="1116" w:type="dxa"/>
            <w:shd w:val="clear" w:color="auto" w:fill="auto"/>
            <w:tcMar>
              <w:left w:w="0" w:type="dxa"/>
              <w:right w:w="0" w:type="dxa"/>
            </w:tcMar>
            <w:hideMark/>
          </w:tcPr>
          <w:p w:rsidR="0041035F" w:rsidRPr="00FD6916" w:rsidRDefault="005C1BC2" w:rsidP="00FD6916">
            <w:pPr>
              <w:jc w:val="center"/>
              <w:rPr>
                <w:color w:val="000000"/>
                <w:sz w:val="24"/>
                <w:szCs w:val="24"/>
              </w:rPr>
            </w:pPr>
            <w:r w:rsidRPr="00FD6916">
              <w:rPr>
                <w:color w:val="000000"/>
                <w:sz w:val="24"/>
                <w:szCs w:val="24"/>
              </w:rPr>
              <w:t>1</w:t>
            </w:r>
            <w:r w:rsidR="00935669" w:rsidRPr="00FD6916">
              <w:rPr>
                <w:color w:val="000000"/>
                <w:sz w:val="24"/>
                <w:szCs w:val="24"/>
              </w:rPr>
              <w:t>100</w:t>
            </w:r>
            <w:r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1.1.4.</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Приобрет</w:t>
            </w:r>
            <w:r w:rsidRPr="00FD6916">
              <w:rPr>
                <w:color w:val="000000"/>
                <w:sz w:val="24"/>
                <w:szCs w:val="24"/>
              </w:rPr>
              <w:t>е</w:t>
            </w:r>
            <w:r w:rsidRPr="00FD6916">
              <w:rPr>
                <w:color w:val="000000"/>
                <w:sz w:val="24"/>
                <w:szCs w:val="24"/>
              </w:rPr>
              <w:t>ние инве</w:t>
            </w:r>
            <w:r w:rsidRPr="00FD6916">
              <w:rPr>
                <w:color w:val="000000"/>
                <w:sz w:val="24"/>
                <w:szCs w:val="24"/>
              </w:rPr>
              <w:t>н</w:t>
            </w:r>
            <w:r w:rsidRPr="00FD6916">
              <w:rPr>
                <w:color w:val="000000"/>
                <w:sz w:val="24"/>
                <w:szCs w:val="24"/>
              </w:rPr>
              <w:t>таря и об</w:t>
            </w:r>
            <w:r w:rsidRPr="00FD6916">
              <w:rPr>
                <w:color w:val="000000"/>
                <w:sz w:val="24"/>
                <w:szCs w:val="24"/>
              </w:rPr>
              <w:t>о</w:t>
            </w:r>
            <w:r w:rsidRPr="00FD6916">
              <w:rPr>
                <w:color w:val="000000"/>
                <w:sz w:val="24"/>
                <w:szCs w:val="24"/>
              </w:rPr>
              <w:t>рудования</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63178,5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298,0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1038,0</w:t>
            </w:r>
          </w:p>
        </w:tc>
        <w:tc>
          <w:tcPr>
            <w:tcW w:w="1116"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58940,5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3263,0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A370AB">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59915,5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200,0</w:t>
            </w:r>
          </w:p>
        </w:tc>
        <w:tc>
          <w:tcPr>
            <w:tcW w:w="1116"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58515,5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1.1.5.</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Организация и провед</w:t>
            </w:r>
            <w:r w:rsidRPr="00FD6916">
              <w:rPr>
                <w:color w:val="000000"/>
                <w:sz w:val="24"/>
                <w:szCs w:val="24"/>
              </w:rPr>
              <w:t>е</w:t>
            </w:r>
            <w:r w:rsidRPr="00FD6916">
              <w:rPr>
                <w:color w:val="000000"/>
                <w:sz w:val="24"/>
                <w:szCs w:val="24"/>
              </w:rPr>
              <w:t>ние райо</w:t>
            </w:r>
            <w:r w:rsidRPr="00FD6916">
              <w:rPr>
                <w:color w:val="000000"/>
                <w:sz w:val="24"/>
                <w:szCs w:val="24"/>
              </w:rPr>
              <w:t>н</w:t>
            </w:r>
            <w:r w:rsidRPr="00FD6916">
              <w:rPr>
                <w:color w:val="000000"/>
                <w:sz w:val="24"/>
                <w:szCs w:val="24"/>
              </w:rPr>
              <w:t>ного праз</w:t>
            </w:r>
            <w:r w:rsidRPr="00FD6916">
              <w:rPr>
                <w:color w:val="000000"/>
                <w:sz w:val="24"/>
                <w:szCs w:val="24"/>
              </w:rPr>
              <w:t>д</w:t>
            </w:r>
            <w:r w:rsidRPr="00FD6916">
              <w:rPr>
                <w:color w:val="000000"/>
                <w:sz w:val="24"/>
                <w:szCs w:val="24"/>
              </w:rPr>
              <w:t>ника «Спо</w:t>
            </w:r>
            <w:r w:rsidRPr="00FD6916">
              <w:rPr>
                <w:color w:val="000000"/>
                <w:sz w:val="24"/>
                <w:szCs w:val="24"/>
              </w:rPr>
              <w:t>р</w:t>
            </w:r>
            <w:r w:rsidRPr="00FD6916">
              <w:rPr>
                <w:color w:val="000000"/>
                <w:sz w:val="24"/>
                <w:szCs w:val="24"/>
              </w:rPr>
              <w:t>тивная эл</w:t>
            </w:r>
            <w:r w:rsidRPr="00FD6916">
              <w:rPr>
                <w:color w:val="000000"/>
                <w:sz w:val="24"/>
                <w:szCs w:val="24"/>
              </w:rPr>
              <w:t>и</w:t>
            </w:r>
            <w:r w:rsidRPr="00FD6916">
              <w:rPr>
                <w:color w:val="000000"/>
                <w:sz w:val="24"/>
                <w:szCs w:val="24"/>
              </w:rPr>
              <w:t>та»</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1C1083" w:rsidP="00FD6916">
            <w:pPr>
              <w:jc w:val="center"/>
              <w:rPr>
                <w:color w:val="000000"/>
                <w:sz w:val="24"/>
                <w:szCs w:val="24"/>
              </w:rPr>
            </w:pPr>
            <w:r w:rsidRPr="00FD6916">
              <w:rPr>
                <w:color w:val="000000"/>
                <w:sz w:val="24"/>
                <w:szCs w:val="24"/>
              </w:rPr>
              <w:t>1300,0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300,0</w:t>
            </w:r>
          </w:p>
        </w:tc>
        <w:tc>
          <w:tcPr>
            <w:tcW w:w="1116" w:type="dxa"/>
            <w:shd w:val="clear" w:color="auto" w:fill="auto"/>
            <w:tcMar>
              <w:left w:w="0" w:type="dxa"/>
              <w:right w:w="0" w:type="dxa"/>
            </w:tcMar>
            <w:hideMark/>
          </w:tcPr>
          <w:p w:rsidR="0041035F" w:rsidRPr="00FD6916" w:rsidRDefault="001C1083"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FD6916" w:rsidP="00FD6916">
            <w:pPr>
              <w:jc w:val="both"/>
              <w:rPr>
                <w:color w:val="000000"/>
                <w:sz w:val="24"/>
                <w:szCs w:val="24"/>
              </w:rPr>
            </w:pPr>
            <w:r>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1C1083" w:rsidP="00FD6916">
            <w:pPr>
              <w:jc w:val="center"/>
              <w:rPr>
                <w:color w:val="000000"/>
                <w:sz w:val="24"/>
                <w:szCs w:val="24"/>
              </w:rPr>
            </w:pPr>
            <w:r w:rsidRPr="00FD6916">
              <w:rPr>
                <w:color w:val="000000"/>
                <w:sz w:val="24"/>
                <w:szCs w:val="24"/>
              </w:rPr>
              <w:t>1300,0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300,0</w:t>
            </w:r>
          </w:p>
        </w:tc>
        <w:tc>
          <w:tcPr>
            <w:tcW w:w="1116" w:type="dxa"/>
            <w:shd w:val="clear" w:color="auto" w:fill="auto"/>
            <w:tcMar>
              <w:left w:w="0" w:type="dxa"/>
              <w:right w:w="0" w:type="dxa"/>
            </w:tcMar>
            <w:hideMark/>
          </w:tcPr>
          <w:p w:rsidR="0041035F" w:rsidRPr="00FD6916" w:rsidRDefault="001C1083"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1.1.6.</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Присвоение спортивных разрядов</w:t>
            </w:r>
          </w:p>
        </w:tc>
        <w:tc>
          <w:tcPr>
            <w:tcW w:w="1275"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отдел по физич</w:t>
            </w:r>
            <w:r w:rsidRPr="00FD6916">
              <w:rPr>
                <w:color w:val="000000"/>
                <w:sz w:val="24"/>
                <w:szCs w:val="24"/>
              </w:rPr>
              <w:t>е</w:t>
            </w:r>
            <w:r w:rsidRPr="00FD6916">
              <w:rPr>
                <w:color w:val="000000"/>
                <w:sz w:val="24"/>
                <w:szCs w:val="24"/>
              </w:rPr>
              <w:t xml:space="preserve">ской культуре </w:t>
            </w:r>
            <w:r w:rsidRPr="00FD6916">
              <w:rPr>
                <w:color w:val="000000"/>
                <w:sz w:val="24"/>
                <w:szCs w:val="24"/>
              </w:rPr>
              <w:lastRenderedPageBreak/>
              <w:t>и спорту админ</w:t>
            </w:r>
            <w:r w:rsidRPr="00FD6916">
              <w:rPr>
                <w:color w:val="000000"/>
                <w:sz w:val="24"/>
                <w:szCs w:val="24"/>
              </w:rPr>
              <w:t>и</w:t>
            </w:r>
            <w:r w:rsidRPr="00FD6916">
              <w:rPr>
                <w:color w:val="000000"/>
                <w:sz w:val="24"/>
                <w:szCs w:val="24"/>
              </w:rPr>
              <w:t>страции района</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lastRenderedPageBreak/>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295"/>
          <w:jc w:val="right"/>
        </w:trPr>
        <w:tc>
          <w:tcPr>
            <w:tcW w:w="1168" w:type="dxa"/>
            <w:gridSpan w:val="2"/>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1.1.7.</w:t>
            </w:r>
          </w:p>
        </w:tc>
        <w:tc>
          <w:tcPr>
            <w:tcW w:w="1560"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Приобрет</w:t>
            </w:r>
            <w:r w:rsidRPr="00FD6916">
              <w:rPr>
                <w:color w:val="000000"/>
                <w:sz w:val="24"/>
                <w:szCs w:val="24"/>
              </w:rPr>
              <w:t>е</w:t>
            </w:r>
            <w:r w:rsidRPr="00FD6916">
              <w:rPr>
                <w:color w:val="000000"/>
                <w:sz w:val="24"/>
                <w:szCs w:val="24"/>
              </w:rPr>
              <w:t>ние обор</w:t>
            </w:r>
            <w:r w:rsidRPr="00FD6916">
              <w:rPr>
                <w:color w:val="000000"/>
                <w:sz w:val="24"/>
                <w:szCs w:val="24"/>
              </w:rPr>
              <w:t>у</w:t>
            </w:r>
            <w:r w:rsidRPr="00FD6916">
              <w:rPr>
                <w:color w:val="000000"/>
                <w:sz w:val="24"/>
                <w:szCs w:val="24"/>
              </w:rPr>
              <w:t>дования</w:t>
            </w:r>
          </w:p>
        </w:tc>
        <w:tc>
          <w:tcPr>
            <w:tcW w:w="1275" w:type="dxa"/>
            <w:vMerge w:val="restart"/>
            <w:shd w:val="clear" w:color="auto" w:fill="auto"/>
            <w:hideMark/>
          </w:tcPr>
          <w:p w:rsidR="0041035F" w:rsidRPr="00FD6916" w:rsidRDefault="0041035F" w:rsidP="00A370AB">
            <w:pPr>
              <w:jc w:val="both"/>
              <w:rPr>
                <w:color w:val="000000"/>
                <w:sz w:val="24"/>
                <w:szCs w:val="24"/>
              </w:rPr>
            </w:pPr>
            <w:r w:rsidRPr="00FD6916">
              <w:rPr>
                <w:color w:val="000000"/>
                <w:sz w:val="24"/>
                <w:szCs w:val="24"/>
              </w:rPr>
              <w:t>муниц</w:t>
            </w:r>
            <w:r w:rsidRPr="00FD6916">
              <w:rPr>
                <w:color w:val="000000"/>
                <w:sz w:val="24"/>
                <w:szCs w:val="24"/>
              </w:rPr>
              <w:t>и</w:t>
            </w:r>
            <w:r w:rsidRPr="00FD6916">
              <w:rPr>
                <w:color w:val="000000"/>
                <w:sz w:val="24"/>
                <w:szCs w:val="24"/>
              </w:rPr>
              <w:t>пальное автоно</w:t>
            </w:r>
            <w:r w:rsidRPr="00FD6916">
              <w:rPr>
                <w:color w:val="000000"/>
                <w:sz w:val="24"/>
                <w:szCs w:val="24"/>
              </w:rPr>
              <w:t>м</w:t>
            </w:r>
            <w:r w:rsidRPr="00FD6916">
              <w:rPr>
                <w:color w:val="000000"/>
                <w:sz w:val="24"/>
                <w:szCs w:val="24"/>
              </w:rPr>
              <w:t>ное обр</w:t>
            </w:r>
            <w:r w:rsidRPr="00FD6916">
              <w:rPr>
                <w:color w:val="000000"/>
                <w:sz w:val="24"/>
                <w:szCs w:val="24"/>
              </w:rPr>
              <w:t>а</w:t>
            </w:r>
            <w:r w:rsidRPr="00FD6916">
              <w:rPr>
                <w:color w:val="000000"/>
                <w:sz w:val="24"/>
                <w:szCs w:val="24"/>
              </w:rPr>
              <w:t>зовател</w:t>
            </w:r>
            <w:r w:rsidRPr="00FD6916">
              <w:rPr>
                <w:color w:val="000000"/>
                <w:sz w:val="24"/>
                <w:szCs w:val="24"/>
              </w:rPr>
              <w:t>ь</w:t>
            </w:r>
            <w:r w:rsidRPr="00FD6916">
              <w:rPr>
                <w:color w:val="000000"/>
                <w:sz w:val="24"/>
                <w:szCs w:val="24"/>
              </w:rPr>
              <w:t>ное учр</w:t>
            </w:r>
            <w:r w:rsidRPr="00FD6916">
              <w:rPr>
                <w:color w:val="000000"/>
                <w:sz w:val="24"/>
                <w:szCs w:val="24"/>
              </w:rPr>
              <w:t>е</w:t>
            </w:r>
            <w:r w:rsidRPr="00FD6916">
              <w:rPr>
                <w:color w:val="000000"/>
                <w:sz w:val="24"/>
                <w:szCs w:val="24"/>
              </w:rPr>
              <w:t>ждение дополн</w:t>
            </w:r>
            <w:r w:rsidRPr="00FD6916">
              <w:rPr>
                <w:color w:val="000000"/>
                <w:sz w:val="24"/>
                <w:szCs w:val="24"/>
              </w:rPr>
              <w:t>и</w:t>
            </w:r>
            <w:r w:rsidRPr="00FD6916">
              <w:rPr>
                <w:color w:val="000000"/>
                <w:sz w:val="24"/>
                <w:szCs w:val="24"/>
              </w:rPr>
              <w:t>тельного образов</w:t>
            </w:r>
            <w:r w:rsidRPr="00FD6916">
              <w:rPr>
                <w:color w:val="000000"/>
                <w:sz w:val="24"/>
                <w:szCs w:val="24"/>
              </w:rPr>
              <w:t>а</w:t>
            </w:r>
            <w:r w:rsidRPr="00FD6916">
              <w:rPr>
                <w:color w:val="000000"/>
                <w:sz w:val="24"/>
                <w:szCs w:val="24"/>
              </w:rPr>
              <w:t>ния Н</w:t>
            </w:r>
            <w:r w:rsidRPr="00FD6916">
              <w:rPr>
                <w:color w:val="000000"/>
                <w:sz w:val="24"/>
                <w:szCs w:val="24"/>
              </w:rPr>
              <w:t>о</w:t>
            </w:r>
            <w:r w:rsidRPr="00FD6916">
              <w:rPr>
                <w:color w:val="000000"/>
                <w:sz w:val="24"/>
                <w:szCs w:val="24"/>
              </w:rPr>
              <w:t>воага</w:t>
            </w:r>
            <w:r w:rsidRPr="00FD6916">
              <w:rPr>
                <w:color w:val="000000"/>
                <w:sz w:val="24"/>
                <w:szCs w:val="24"/>
              </w:rPr>
              <w:t>н</w:t>
            </w:r>
            <w:r w:rsidRPr="00FD6916">
              <w:rPr>
                <w:color w:val="000000"/>
                <w:sz w:val="24"/>
                <w:szCs w:val="24"/>
              </w:rPr>
              <w:t>ская де</w:t>
            </w:r>
            <w:r w:rsidRPr="00FD6916">
              <w:rPr>
                <w:color w:val="000000"/>
                <w:sz w:val="24"/>
                <w:szCs w:val="24"/>
              </w:rPr>
              <w:t>т</w:t>
            </w:r>
            <w:r w:rsidRPr="00FD6916">
              <w:rPr>
                <w:color w:val="000000"/>
                <w:sz w:val="24"/>
                <w:szCs w:val="24"/>
              </w:rPr>
              <w:t>ско-юнош</w:t>
            </w:r>
            <w:r w:rsidRPr="00FD6916">
              <w:rPr>
                <w:color w:val="000000"/>
                <w:sz w:val="24"/>
                <w:szCs w:val="24"/>
              </w:rPr>
              <w:t>е</w:t>
            </w:r>
            <w:r w:rsidRPr="00FD6916">
              <w:rPr>
                <w:color w:val="000000"/>
                <w:sz w:val="24"/>
                <w:szCs w:val="24"/>
              </w:rPr>
              <w:lastRenderedPageBreak/>
              <w:t>ская спорти</w:t>
            </w:r>
            <w:r w:rsidRPr="00FD6916">
              <w:rPr>
                <w:color w:val="000000"/>
                <w:sz w:val="24"/>
                <w:szCs w:val="24"/>
              </w:rPr>
              <w:t>в</w:t>
            </w:r>
            <w:r w:rsidRPr="00FD6916">
              <w:rPr>
                <w:color w:val="000000"/>
                <w:sz w:val="24"/>
                <w:szCs w:val="24"/>
              </w:rPr>
              <w:t>ная школа «Олимп»/муниц</w:t>
            </w:r>
            <w:r w:rsidRPr="00FD6916">
              <w:rPr>
                <w:color w:val="000000"/>
                <w:sz w:val="24"/>
                <w:szCs w:val="24"/>
              </w:rPr>
              <w:t>и</w:t>
            </w:r>
            <w:r w:rsidRPr="00FD6916">
              <w:rPr>
                <w:color w:val="000000"/>
                <w:sz w:val="24"/>
                <w:szCs w:val="24"/>
              </w:rPr>
              <w:t>пальное автоно</w:t>
            </w:r>
            <w:r w:rsidRPr="00FD6916">
              <w:rPr>
                <w:color w:val="000000"/>
                <w:sz w:val="24"/>
                <w:szCs w:val="24"/>
              </w:rPr>
              <w:t>м</w:t>
            </w:r>
            <w:r w:rsidRPr="00FD6916">
              <w:rPr>
                <w:color w:val="000000"/>
                <w:sz w:val="24"/>
                <w:szCs w:val="24"/>
              </w:rPr>
              <w:t>ное обр</w:t>
            </w:r>
            <w:r w:rsidRPr="00FD6916">
              <w:rPr>
                <w:color w:val="000000"/>
                <w:sz w:val="24"/>
                <w:szCs w:val="24"/>
              </w:rPr>
              <w:t>а</w:t>
            </w:r>
            <w:r w:rsidRPr="00FD6916">
              <w:rPr>
                <w:color w:val="000000"/>
                <w:sz w:val="24"/>
                <w:szCs w:val="24"/>
              </w:rPr>
              <w:t>зовател</w:t>
            </w:r>
            <w:r w:rsidRPr="00FD6916">
              <w:rPr>
                <w:color w:val="000000"/>
                <w:sz w:val="24"/>
                <w:szCs w:val="24"/>
              </w:rPr>
              <w:t>ь</w:t>
            </w:r>
            <w:r w:rsidRPr="00FD6916">
              <w:rPr>
                <w:color w:val="000000"/>
                <w:sz w:val="24"/>
                <w:szCs w:val="24"/>
              </w:rPr>
              <w:t>ное учр</w:t>
            </w:r>
            <w:r w:rsidRPr="00FD6916">
              <w:rPr>
                <w:color w:val="000000"/>
                <w:sz w:val="24"/>
                <w:szCs w:val="24"/>
              </w:rPr>
              <w:t>е</w:t>
            </w:r>
            <w:r w:rsidRPr="00FD6916">
              <w:rPr>
                <w:color w:val="000000"/>
                <w:sz w:val="24"/>
                <w:szCs w:val="24"/>
              </w:rPr>
              <w:t>ждение дополн</w:t>
            </w:r>
            <w:r w:rsidRPr="00FD6916">
              <w:rPr>
                <w:color w:val="000000"/>
                <w:sz w:val="24"/>
                <w:szCs w:val="24"/>
              </w:rPr>
              <w:t>и</w:t>
            </w:r>
            <w:r w:rsidRPr="00FD6916">
              <w:rPr>
                <w:color w:val="000000"/>
                <w:sz w:val="24"/>
                <w:szCs w:val="24"/>
              </w:rPr>
              <w:t>тельного образов</w:t>
            </w:r>
            <w:r w:rsidRPr="00FD6916">
              <w:rPr>
                <w:color w:val="000000"/>
                <w:sz w:val="24"/>
                <w:szCs w:val="24"/>
              </w:rPr>
              <w:t>а</w:t>
            </w:r>
            <w:r w:rsidRPr="00FD6916">
              <w:rPr>
                <w:color w:val="000000"/>
                <w:sz w:val="24"/>
                <w:szCs w:val="24"/>
              </w:rPr>
              <w:t>ния  «Специ</w:t>
            </w:r>
            <w:r w:rsidRPr="00FD6916">
              <w:rPr>
                <w:color w:val="000000"/>
                <w:sz w:val="24"/>
                <w:szCs w:val="24"/>
              </w:rPr>
              <w:t>а</w:t>
            </w:r>
            <w:r w:rsidRPr="00FD6916">
              <w:rPr>
                <w:color w:val="000000"/>
                <w:sz w:val="24"/>
                <w:szCs w:val="24"/>
              </w:rPr>
              <w:t>лизир</w:t>
            </w:r>
            <w:r w:rsidRPr="00FD6916">
              <w:rPr>
                <w:color w:val="000000"/>
                <w:sz w:val="24"/>
                <w:szCs w:val="24"/>
              </w:rPr>
              <w:t>о</w:t>
            </w:r>
            <w:r w:rsidRPr="00FD6916">
              <w:rPr>
                <w:color w:val="000000"/>
                <w:sz w:val="24"/>
                <w:szCs w:val="24"/>
              </w:rPr>
              <w:t>ванная детско-юнош</w:t>
            </w:r>
            <w:r w:rsidRPr="00FD6916">
              <w:rPr>
                <w:color w:val="000000"/>
                <w:sz w:val="24"/>
                <w:szCs w:val="24"/>
              </w:rPr>
              <w:t>е</w:t>
            </w:r>
            <w:r w:rsidRPr="00FD6916">
              <w:rPr>
                <w:color w:val="000000"/>
                <w:sz w:val="24"/>
                <w:szCs w:val="24"/>
              </w:rPr>
              <w:t>ская спорти</w:t>
            </w:r>
            <w:r w:rsidRPr="00FD6916">
              <w:rPr>
                <w:color w:val="000000"/>
                <w:sz w:val="24"/>
                <w:szCs w:val="24"/>
              </w:rPr>
              <w:t>в</w:t>
            </w:r>
            <w:r w:rsidRPr="00FD6916">
              <w:rPr>
                <w:color w:val="000000"/>
                <w:sz w:val="24"/>
                <w:szCs w:val="24"/>
              </w:rPr>
              <w:t>ная школа олимпи</w:t>
            </w:r>
            <w:r w:rsidRPr="00FD6916">
              <w:rPr>
                <w:color w:val="000000"/>
                <w:sz w:val="24"/>
                <w:szCs w:val="24"/>
              </w:rPr>
              <w:t>й</w:t>
            </w:r>
            <w:r w:rsidRPr="00FD6916">
              <w:rPr>
                <w:color w:val="000000"/>
                <w:sz w:val="24"/>
                <w:szCs w:val="24"/>
              </w:rPr>
              <w:t>ского р</w:t>
            </w:r>
            <w:r w:rsidRPr="00FD6916">
              <w:rPr>
                <w:color w:val="000000"/>
                <w:sz w:val="24"/>
                <w:szCs w:val="24"/>
              </w:rPr>
              <w:t>е</w:t>
            </w:r>
            <w:r w:rsidRPr="00FD6916">
              <w:rPr>
                <w:color w:val="000000"/>
                <w:sz w:val="24"/>
                <w:szCs w:val="24"/>
              </w:rPr>
              <w:t>зерва Нижн</w:t>
            </w:r>
            <w:r w:rsidRPr="00FD6916">
              <w:rPr>
                <w:color w:val="000000"/>
                <w:sz w:val="24"/>
                <w:szCs w:val="24"/>
              </w:rPr>
              <w:t>е</w:t>
            </w:r>
            <w:r w:rsidRPr="00FD6916">
              <w:rPr>
                <w:color w:val="000000"/>
                <w:sz w:val="24"/>
                <w:szCs w:val="24"/>
              </w:rPr>
              <w:t>варто</w:t>
            </w:r>
            <w:r w:rsidRPr="00FD6916">
              <w:rPr>
                <w:color w:val="000000"/>
                <w:sz w:val="24"/>
                <w:szCs w:val="24"/>
              </w:rPr>
              <w:t>в</w:t>
            </w:r>
            <w:r w:rsidRPr="00FD6916">
              <w:rPr>
                <w:color w:val="000000"/>
                <w:sz w:val="24"/>
                <w:szCs w:val="24"/>
              </w:rPr>
              <w:t>ского района»</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1021,9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средства по расп</w:t>
            </w:r>
            <w:r w:rsidRPr="00FD6916">
              <w:rPr>
                <w:color w:val="000000"/>
                <w:sz w:val="24"/>
                <w:szCs w:val="24"/>
              </w:rPr>
              <w:t>о</w:t>
            </w:r>
            <w:r w:rsidRPr="00FD6916">
              <w:rPr>
                <w:color w:val="000000"/>
                <w:sz w:val="24"/>
                <w:szCs w:val="24"/>
              </w:rPr>
              <w:t>ряжению Прав</w:t>
            </w:r>
            <w:r w:rsidRPr="00FD6916">
              <w:rPr>
                <w:color w:val="000000"/>
                <w:sz w:val="24"/>
                <w:szCs w:val="24"/>
              </w:rPr>
              <w:t>и</w:t>
            </w:r>
            <w:r w:rsidRPr="00FD6916">
              <w:rPr>
                <w:color w:val="000000"/>
                <w:sz w:val="24"/>
                <w:szCs w:val="24"/>
              </w:rPr>
              <w:t>тельства Тюме</w:t>
            </w:r>
            <w:r w:rsidRPr="00FD6916">
              <w:rPr>
                <w:color w:val="000000"/>
                <w:sz w:val="24"/>
                <w:szCs w:val="24"/>
              </w:rPr>
              <w:t>н</w:t>
            </w:r>
            <w:r w:rsidRPr="00FD6916">
              <w:rPr>
                <w:color w:val="000000"/>
                <w:sz w:val="24"/>
                <w:szCs w:val="24"/>
              </w:rPr>
              <w:t>ской о</w:t>
            </w:r>
            <w:r w:rsidRPr="00FD6916">
              <w:rPr>
                <w:color w:val="000000"/>
                <w:sz w:val="24"/>
                <w:szCs w:val="24"/>
              </w:rPr>
              <w:t>б</w:t>
            </w:r>
            <w:r w:rsidRPr="00FD6916">
              <w:rPr>
                <w:color w:val="000000"/>
                <w:sz w:val="24"/>
                <w:szCs w:val="24"/>
              </w:rPr>
              <w:t>ласти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168" w:type="dxa"/>
            <w:gridSpan w:val="2"/>
            <w:vMerge/>
            <w:hideMark/>
          </w:tcPr>
          <w:p w:rsidR="0041035F" w:rsidRPr="00FD6916" w:rsidRDefault="0041035F" w:rsidP="00FD6916">
            <w:pPr>
              <w:jc w:val="center"/>
              <w:rPr>
                <w:color w:val="000000"/>
                <w:sz w:val="24"/>
                <w:szCs w:val="24"/>
              </w:rPr>
            </w:pPr>
          </w:p>
        </w:tc>
        <w:tc>
          <w:tcPr>
            <w:tcW w:w="1560" w:type="dxa"/>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489"/>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Итого по мероприятию 1.1.</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vMerge w:val="restart"/>
            <w:shd w:val="clear" w:color="auto" w:fill="auto"/>
            <w:hideMark/>
          </w:tcPr>
          <w:p w:rsidR="0041035F" w:rsidRPr="00FD6916" w:rsidRDefault="008D52B8"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111742,2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12223,0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9148,1</w:t>
            </w:r>
          </w:p>
        </w:tc>
        <w:tc>
          <w:tcPr>
            <w:tcW w:w="1116" w:type="dxa"/>
            <w:shd w:val="clear" w:color="auto" w:fill="auto"/>
            <w:tcMar>
              <w:left w:w="0" w:type="dxa"/>
              <w:right w:w="0" w:type="dxa"/>
            </w:tcMar>
            <w:hideMark/>
          </w:tcPr>
          <w:p w:rsidR="008F3C90" w:rsidRPr="00FD6916" w:rsidRDefault="008F3C90" w:rsidP="00FD6916">
            <w:pPr>
              <w:jc w:val="center"/>
              <w:rPr>
                <w:color w:val="000000"/>
                <w:sz w:val="24"/>
                <w:szCs w:val="24"/>
              </w:rPr>
            </w:pPr>
            <w:r w:rsidRPr="00FD6916">
              <w:rPr>
                <w:color w:val="000000"/>
                <w:sz w:val="24"/>
                <w:szCs w:val="24"/>
              </w:rPr>
              <w:t>65492,2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13700,0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lastRenderedPageBreak/>
              <w:t>ного о</w:t>
            </w:r>
            <w:r w:rsidRPr="00FD6916">
              <w:rPr>
                <w:color w:val="000000"/>
                <w:sz w:val="24"/>
                <w:szCs w:val="24"/>
              </w:rPr>
              <w:t>к</w:t>
            </w:r>
            <w:r w:rsidRPr="00FD6916">
              <w:rPr>
                <w:color w:val="000000"/>
                <w:sz w:val="24"/>
                <w:szCs w:val="24"/>
              </w:rPr>
              <w:t>руга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4598,3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878,3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1720,0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107143,9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12125,0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8269,8</w:t>
            </w:r>
          </w:p>
        </w:tc>
        <w:tc>
          <w:tcPr>
            <w:tcW w:w="1116"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63772,2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13700,0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Укрепление материально-технической базы учре</w:t>
            </w:r>
            <w:r w:rsidRPr="00FD6916">
              <w:rPr>
                <w:color w:val="000000"/>
                <w:sz w:val="24"/>
                <w:szCs w:val="24"/>
              </w:rPr>
              <w:t>ж</w:t>
            </w:r>
            <w:r w:rsidRPr="00FD6916">
              <w:rPr>
                <w:color w:val="000000"/>
                <w:sz w:val="24"/>
                <w:szCs w:val="24"/>
              </w:rPr>
              <w:t>дений физ</w:t>
            </w:r>
            <w:r w:rsidRPr="00FD6916">
              <w:rPr>
                <w:color w:val="000000"/>
                <w:sz w:val="24"/>
                <w:szCs w:val="24"/>
              </w:rPr>
              <w:t>и</w:t>
            </w:r>
            <w:r w:rsidRPr="00FD6916">
              <w:rPr>
                <w:color w:val="000000"/>
                <w:sz w:val="24"/>
                <w:szCs w:val="24"/>
              </w:rPr>
              <w:t>ческой кул</w:t>
            </w:r>
            <w:r w:rsidRPr="00FD6916">
              <w:rPr>
                <w:color w:val="000000"/>
                <w:sz w:val="24"/>
                <w:szCs w:val="24"/>
              </w:rPr>
              <w:t>ь</w:t>
            </w:r>
            <w:r w:rsidRPr="00FD6916">
              <w:rPr>
                <w:color w:val="000000"/>
                <w:sz w:val="24"/>
                <w:szCs w:val="24"/>
              </w:rPr>
              <w:t>туры и спорта</w:t>
            </w:r>
          </w:p>
        </w:tc>
        <w:tc>
          <w:tcPr>
            <w:tcW w:w="1275"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отдел по физич</w:t>
            </w:r>
            <w:r w:rsidRPr="00FD6916">
              <w:rPr>
                <w:color w:val="000000"/>
                <w:sz w:val="24"/>
                <w:szCs w:val="24"/>
              </w:rPr>
              <w:t>е</w:t>
            </w:r>
            <w:r w:rsidRPr="00FD6916">
              <w:rPr>
                <w:color w:val="000000"/>
                <w:sz w:val="24"/>
                <w:szCs w:val="24"/>
              </w:rPr>
              <w:t>ской культуре и спорту админ</w:t>
            </w:r>
            <w:r w:rsidRPr="00FD6916">
              <w:rPr>
                <w:color w:val="000000"/>
                <w:sz w:val="24"/>
                <w:szCs w:val="24"/>
              </w:rPr>
              <w:t>и</w:t>
            </w:r>
            <w:r w:rsidRPr="00FD6916">
              <w:rPr>
                <w:color w:val="000000"/>
                <w:sz w:val="24"/>
                <w:szCs w:val="24"/>
              </w:rPr>
              <w:t>страции ра</w:t>
            </w:r>
            <w:r w:rsidRPr="00FD6916">
              <w:rPr>
                <w:color w:val="000000"/>
                <w:sz w:val="24"/>
                <w:szCs w:val="24"/>
              </w:rPr>
              <w:t>й</w:t>
            </w:r>
            <w:r w:rsidRPr="00FD6916">
              <w:rPr>
                <w:color w:val="000000"/>
                <w:sz w:val="24"/>
                <w:szCs w:val="24"/>
              </w:rPr>
              <w:t>она/отдел жилищно-комм</w:t>
            </w:r>
            <w:r w:rsidRPr="00FD6916">
              <w:rPr>
                <w:color w:val="000000"/>
                <w:sz w:val="24"/>
                <w:szCs w:val="24"/>
              </w:rPr>
              <w:t>у</w:t>
            </w:r>
            <w:r w:rsidRPr="00FD6916">
              <w:rPr>
                <w:color w:val="000000"/>
                <w:sz w:val="24"/>
                <w:szCs w:val="24"/>
              </w:rPr>
              <w:t>нального хозяйс</w:t>
            </w:r>
            <w:r w:rsidRPr="00FD6916">
              <w:rPr>
                <w:color w:val="000000"/>
                <w:sz w:val="24"/>
                <w:szCs w:val="24"/>
              </w:rPr>
              <w:t>т</w:t>
            </w:r>
            <w:r w:rsidRPr="00FD6916">
              <w:rPr>
                <w:color w:val="000000"/>
                <w:sz w:val="24"/>
                <w:szCs w:val="24"/>
              </w:rPr>
              <w:t>ва, эне</w:t>
            </w:r>
            <w:r w:rsidRPr="00FD6916">
              <w:rPr>
                <w:color w:val="000000"/>
                <w:sz w:val="24"/>
                <w:szCs w:val="24"/>
              </w:rPr>
              <w:t>р</w:t>
            </w:r>
            <w:r w:rsidRPr="00FD6916">
              <w:rPr>
                <w:color w:val="000000"/>
                <w:sz w:val="24"/>
                <w:szCs w:val="24"/>
              </w:rPr>
              <w:t xml:space="preserve">гетики и </w:t>
            </w:r>
            <w:r w:rsidRPr="00FD6916">
              <w:rPr>
                <w:color w:val="000000"/>
                <w:sz w:val="24"/>
                <w:szCs w:val="24"/>
              </w:rPr>
              <w:lastRenderedPageBreak/>
              <w:t>стро</w:t>
            </w:r>
            <w:r w:rsidRPr="00FD6916">
              <w:rPr>
                <w:color w:val="000000"/>
                <w:sz w:val="24"/>
                <w:szCs w:val="24"/>
              </w:rPr>
              <w:t>и</w:t>
            </w:r>
            <w:r w:rsidRPr="00FD6916">
              <w:rPr>
                <w:color w:val="000000"/>
                <w:sz w:val="24"/>
                <w:szCs w:val="24"/>
              </w:rPr>
              <w:t>тельства админ</w:t>
            </w:r>
            <w:r w:rsidRPr="00FD6916">
              <w:rPr>
                <w:color w:val="000000"/>
                <w:sz w:val="24"/>
                <w:szCs w:val="24"/>
              </w:rPr>
              <w:t>и</w:t>
            </w:r>
            <w:r w:rsidRPr="00FD6916">
              <w:rPr>
                <w:color w:val="000000"/>
                <w:sz w:val="24"/>
                <w:szCs w:val="24"/>
              </w:rPr>
              <w:t>страции района; муниц</w:t>
            </w:r>
            <w:r w:rsidRPr="00FD6916">
              <w:rPr>
                <w:color w:val="000000"/>
                <w:sz w:val="24"/>
                <w:szCs w:val="24"/>
              </w:rPr>
              <w:t>и</w:t>
            </w:r>
            <w:r w:rsidRPr="00FD6916">
              <w:rPr>
                <w:color w:val="000000"/>
                <w:sz w:val="24"/>
                <w:szCs w:val="24"/>
              </w:rPr>
              <w:t>пальное казенное учрежд</w:t>
            </w:r>
            <w:r w:rsidRPr="00FD6916">
              <w:rPr>
                <w:color w:val="000000"/>
                <w:sz w:val="24"/>
                <w:szCs w:val="24"/>
              </w:rPr>
              <w:t>е</w:t>
            </w:r>
            <w:r w:rsidRPr="00FD6916">
              <w:rPr>
                <w:color w:val="000000"/>
                <w:sz w:val="24"/>
                <w:szCs w:val="24"/>
              </w:rPr>
              <w:t>ние «Упра</w:t>
            </w:r>
            <w:r w:rsidRPr="00FD6916">
              <w:rPr>
                <w:color w:val="000000"/>
                <w:sz w:val="24"/>
                <w:szCs w:val="24"/>
              </w:rPr>
              <w:t>в</w:t>
            </w:r>
            <w:r w:rsidRPr="00FD6916">
              <w:rPr>
                <w:color w:val="000000"/>
                <w:sz w:val="24"/>
                <w:szCs w:val="24"/>
              </w:rPr>
              <w:t>ление к</w:t>
            </w:r>
            <w:r w:rsidRPr="00FD6916">
              <w:rPr>
                <w:color w:val="000000"/>
                <w:sz w:val="24"/>
                <w:szCs w:val="24"/>
              </w:rPr>
              <w:t>а</w:t>
            </w:r>
            <w:r w:rsidRPr="00FD6916">
              <w:rPr>
                <w:color w:val="000000"/>
                <w:sz w:val="24"/>
                <w:szCs w:val="24"/>
              </w:rPr>
              <w:t>питальн</w:t>
            </w:r>
            <w:r w:rsidRPr="00FD6916">
              <w:rPr>
                <w:color w:val="000000"/>
                <w:sz w:val="24"/>
                <w:szCs w:val="24"/>
              </w:rPr>
              <w:t>о</w:t>
            </w:r>
            <w:r w:rsidRPr="00FD6916">
              <w:rPr>
                <w:color w:val="000000"/>
                <w:sz w:val="24"/>
                <w:szCs w:val="24"/>
              </w:rPr>
              <w:t>го стро</w:t>
            </w:r>
            <w:r w:rsidRPr="00FD6916">
              <w:rPr>
                <w:color w:val="000000"/>
                <w:sz w:val="24"/>
                <w:szCs w:val="24"/>
              </w:rPr>
              <w:t>и</w:t>
            </w:r>
            <w:r w:rsidRPr="00FD6916">
              <w:rPr>
                <w:color w:val="000000"/>
                <w:sz w:val="24"/>
                <w:szCs w:val="24"/>
              </w:rPr>
              <w:t>тельства по з</w:t>
            </w:r>
            <w:r w:rsidRPr="00FD6916">
              <w:rPr>
                <w:color w:val="000000"/>
                <w:sz w:val="24"/>
                <w:szCs w:val="24"/>
              </w:rPr>
              <w:t>а</w:t>
            </w:r>
            <w:r w:rsidRPr="00FD6916">
              <w:rPr>
                <w:color w:val="000000"/>
                <w:sz w:val="24"/>
                <w:szCs w:val="24"/>
              </w:rPr>
              <w:t>стройке Нижн</w:t>
            </w:r>
            <w:r w:rsidRPr="00FD6916">
              <w:rPr>
                <w:color w:val="000000"/>
                <w:sz w:val="24"/>
                <w:szCs w:val="24"/>
              </w:rPr>
              <w:t>е</w:t>
            </w:r>
            <w:r w:rsidRPr="00FD6916">
              <w:rPr>
                <w:color w:val="000000"/>
                <w:sz w:val="24"/>
                <w:szCs w:val="24"/>
              </w:rPr>
              <w:t>варто</w:t>
            </w:r>
            <w:r w:rsidRPr="00FD6916">
              <w:rPr>
                <w:color w:val="000000"/>
                <w:sz w:val="24"/>
                <w:szCs w:val="24"/>
              </w:rPr>
              <w:t>в</w:t>
            </w:r>
            <w:r w:rsidRPr="00FD6916">
              <w:rPr>
                <w:color w:val="000000"/>
                <w:sz w:val="24"/>
                <w:szCs w:val="24"/>
              </w:rPr>
              <w:t>ского района»</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всего</w:t>
            </w:r>
          </w:p>
        </w:tc>
        <w:tc>
          <w:tcPr>
            <w:tcW w:w="1177" w:type="dxa"/>
            <w:vMerge w:val="restart"/>
            <w:shd w:val="clear" w:color="auto" w:fill="auto"/>
            <w:hideMark/>
          </w:tcPr>
          <w:p w:rsidR="0041035F" w:rsidRPr="00FD6916" w:rsidRDefault="00FD6916" w:rsidP="00FD6916">
            <w:pPr>
              <w:jc w:val="both"/>
              <w:rPr>
                <w:color w:val="000000"/>
                <w:sz w:val="24"/>
                <w:szCs w:val="24"/>
              </w:rPr>
            </w:pPr>
            <w:r>
              <w:rPr>
                <w:color w:val="000000"/>
                <w:sz w:val="24"/>
                <w:szCs w:val="24"/>
              </w:rPr>
              <w:t>н</w:t>
            </w:r>
            <w:r w:rsidR="0041035F" w:rsidRPr="00FD6916">
              <w:rPr>
                <w:color w:val="000000"/>
                <w:sz w:val="24"/>
                <w:szCs w:val="24"/>
              </w:rPr>
              <w:t>епос</w:t>
            </w:r>
            <w:r>
              <w:rPr>
                <w:color w:val="000000"/>
                <w:sz w:val="24"/>
                <w:szCs w:val="24"/>
              </w:rPr>
              <w:t>-</w:t>
            </w:r>
            <w:r w:rsidR="0041035F" w:rsidRPr="00FD6916">
              <w:rPr>
                <w:color w:val="000000"/>
                <w:sz w:val="24"/>
                <w:szCs w:val="24"/>
              </w:rPr>
              <w:t>редст</w:t>
            </w:r>
            <w:r>
              <w:rPr>
                <w:color w:val="000000"/>
                <w:sz w:val="24"/>
                <w:szCs w:val="24"/>
              </w:rPr>
              <w:t>-</w:t>
            </w:r>
            <w:r w:rsidR="0041035F" w:rsidRPr="00FD6916">
              <w:rPr>
                <w:color w:val="000000"/>
                <w:sz w:val="24"/>
                <w:szCs w:val="24"/>
              </w:rPr>
              <w:t>венный резул</w:t>
            </w:r>
            <w:r w:rsidR="0041035F" w:rsidRPr="00FD6916">
              <w:rPr>
                <w:color w:val="000000"/>
                <w:sz w:val="24"/>
                <w:szCs w:val="24"/>
              </w:rPr>
              <w:t>ь</w:t>
            </w:r>
            <w:r w:rsidR="0041035F" w:rsidRPr="00FD6916">
              <w:rPr>
                <w:color w:val="000000"/>
                <w:sz w:val="24"/>
                <w:szCs w:val="24"/>
              </w:rPr>
              <w:t>тат 0, коне</w:t>
            </w:r>
            <w:r w:rsidR="0041035F" w:rsidRPr="00FD6916">
              <w:rPr>
                <w:color w:val="000000"/>
                <w:sz w:val="24"/>
                <w:szCs w:val="24"/>
              </w:rPr>
              <w:t>ч</w:t>
            </w:r>
            <w:r w:rsidR="0041035F" w:rsidRPr="00FD6916">
              <w:rPr>
                <w:color w:val="000000"/>
                <w:sz w:val="24"/>
                <w:szCs w:val="24"/>
              </w:rPr>
              <w:t>ный р</w:t>
            </w:r>
            <w:r w:rsidR="0041035F" w:rsidRPr="00FD6916">
              <w:rPr>
                <w:color w:val="000000"/>
                <w:sz w:val="24"/>
                <w:szCs w:val="24"/>
              </w:rPr>
              <w:t>е</w:t>
            </w:r>
            <w:r w:rsidR="0041035F" w:rsidRPr="00FD6916">
              <w:rPr>
                <w:color w:val="000000"/>
                <w:sz w:val="24"/>
                <w:szCs w:val="24"/>
              </w:rPr>
              <w:t>зультат 1</w:t>
            </w:r>
          </w:p>
        </w:tc>
        <w:tc>
          <w:tcPr>
            <w:tcW w:w="1052"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920625,0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192162,0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242824,3</w:t>
            </w:r>
          </w:p>
        </w:tc>
        <w:tc>
          <w:tcPr>
            <w:tcW w:w="1116"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208800,3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139338,4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B14CEC" w:rsidP="00FD6916">
            <w:pPr>
              <w:jc w:val="center"/>
              <w:rPr>
                <w:color w:val="000000"/>
                <w:sz w:val="24"/>
                <w:szCs w:val="24"/>
              </w:rPr>
            </w:pPr>
            <w:r w:rsidRPr="00FD6916">
              <w:rPr>
                <w:color w:val="000000"/>
                <w:sz w:val="24"/>
                <w:szCs w:val="24"/>
              </w:rPr>
              <w:t>454677</w:t>
            </w:r>
            <w:r w:rsidR="0041035F" w:rsidRPr="00FD6916">
              <w:rPr>
                <w:color w:val="000000"/>
                <w:sz w:val="24"/>
                <w:szCs w:val="24"/>
              </w:rPr>
              <w:t>,7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4416,0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170012,0</w:t>
            </w:r>
          </w:p>
        </w:tc>
        <w:tc>
          <w:tcPr>
            <w:tcW w:w="1116" w:type="dxa"/>
            <w:shd w:val="clear" w:color="auto" w:fill="auto"/>
            <w:tcMar>
              <w:left w:w="0" w:type="dxa"/>
              <w:right w:w="0" w:type="dxa"/>
            </w:tcMar>
            <w:hideMark/>
          </w:tcPr>
          <w:p w:rsidR="0041035F" w:rsidRPr="00FD6916" w:rsidRDefault="00B14CEC" w:rsidP="00FD6916">
            <w:pPr>
              <w:jc w:val="center"/>
              <w:rPr>
                <w:color w:val="000000"/>
                <w:sz w:val="24"/>
                <w:szCs w:val="24"/>
              </w:rPr>
            </w:pPr>
            <w:r w:rsidRPr="00FD6916">
              <w:rPr>
                <w:color w:val="000000"/>
                <w:sz w:val="24"/>
                <w:szCs w:val="24"/>
              </w:rPr>
              <w:t>58779</w:t>
            </w:r>
            <w:r w:rsidR="0041035F"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111470,0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465947,3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187746,0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72812,3</w:t>
            </w:r>
          </w:p>
        </w:tc>
        <w:tc>
          <w:tcPr>
            <w:tcW w:w="1116"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150021,3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27867,7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110689,5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62281,0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48408,5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E50D6A" w:rsidRPr="00FD6916" w:rsidTr="00E14962">
        <w:trPr>
          <w:trHeight w:val="360"/>
          <w:jc w:val="right"/>
        </w:trPr>
        <w:tc>
          <w:tcPr>
            <w:tcW w:w="1027" w:type="dxa"/>
            <w:hideMark/>
          </w:tcPr>
          <w:p w:rsidR="00E50D6A" w:rsidRPr="00FD6916" w:rsidRDefault="00E50D6A" w:rsidP="00FD6916">
            <w:pPr>
              <w:jc w:val="center"/>
              <w:rPr>
                <w:color w:val="000000"/>
                <w:sz w:val="24"/>
                <w:szCs w:val="24"/>
              </w:rPr>
            </w:pPr>
          </w:p>
        </w:tc>
        <w:tc>
          <w:tcPr>
            <w:tcW w:w="1701" w:type="dxa"/>
            <w:gridSpan w:val="2"/>
            <w:hideMark/>
          </w:tcPr>
          <w:p w:rsidR="00E50D6A" w:rsidRPr="00FD6916" w:rsidRDefault="00E50D6A" w:rsidP="00FD6916">
            <w:pPr>
              <w:jc w:val="center"/>
              <w:rPr>
                <w:color w:val="000000"/>
                <w:sz w:val="24"/>
                <w:szCs w:val="24"/>
              </w:rPr>
            </w:pPr>
          </w:p>
        </w:tc>
        <w:tc>
          <w:tcPr>
            <w:tcW w:w="1275" w:type="dxa"/>
            <w:vMerge/>
            <w:hideMark/>
          </w:tcPr>
          <w:p w:rsidR="00E50D6A" w:rsidRPr="00FD6916" w:rsidRDefault="00E50D6A" w:rsidP="00FD6916">
            <w:pPr>
              <w:jc w:val="center"/>
              <w:rPr>
                <w:color w:val="000000"/>
                <w:sz w:val="24"/>
                <w:szCs w:val="24"/>
              </w:rPr>
            </w:pPr>
          </w:p>
        </w:tc>
        <w:tc>
          <w:tcPr>
            <w:tcW w:w="1233" w:type="dxa"/>
            <w:shd w:val="clear" w:color="auto" w:fill="auto"/>
            <w:hideMark/>
          </w:tcPr>
          <w:p w:rsidR="00E50D6A" w:rsidRPr="00FD6916" w:rsidRDefault="00E50D6A" w:rsidP="00FD6916">
            <w:pPr>
              <w:jc w:val="center"/>
              <w:rPr>
                <w:color w:val="000000"/>
                <w:sz w:val="24"/>
                <w:szCs w:val="24"/>
              </w:rPr>
            </w:pPr>
          </w:p>
        </w:tc>
        <w:tc>
          <w:tcPr>
            <w:tcW w:w="1177" w:type="dxa"/>
            <w:hideMark/>
          </w:tcPr>
          <w:p w:rsidR="00E50D6A" w:rsidRPr="00FD6916" w:rsidRDefault="00E50D6A" w:rsidP="00FD6916">
            <w:pPr>
              <w:jc w:val="center"/>
              <w:rPr>
                <w:color w:val="000000"/>
                <w:sz w:val="24"/>
                <w:szCs w:val="24"/>
              </w:rPr>
            </w:pPr>
          </w:p>
        </w:tc>
        <w:tc>
          <w:tcPr>
            <w:tcW w:w="1052"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c>
          <w:tcPr>
            <w:tcW w:w="1116" w:type="dxa"/>
            <w:shd w:val="clear" w:color="auto" w:fill="auto"/>
            <w:tcMar>
              <w:left w:w="0" w:type="dxa"/>
              <w:right w:w="0" w:type="dxa"/>
            </w:tcMar>
            <w:hideMark/>
          </w:tcPr>
          <w:p w:rsidR="00E50D6A" w:rsidRPr="00FD6916" w:rsidRDefault="00E50D6A"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2.1.1.</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Загородный стационарный лагерь кру</w:t>
            </w:r>
            <w:r w:rsidRPr="00FD6916">
              <w:rPr>
                <w:color w:val="000000"/>
                <w:sz w:val="24"/>
                <w:szCs w:val="24"/>
              </w:rPr>
              <w:t>г</w:t>
            </w:r>
            <w:r w:rsidRPr="00FD6916">
              <w:rPr>
                <w:color w:val="000000"/>
                <w:sz w:val="24"/>
                <w:szCs w:val="24"/>
              </w:rPr>
              <w:t>лосуточного пребывания детей «Лесная сказка», вт</w:t>
            </w:r>
            <w:r w:rsidRPr="00FD6916">
              <w:rPr>
                <w:color w:val="000000"/>
                <w:sz w:val="24"/>
                <w:szCs w:val="24"/>
              </w:rPr>
              <w:t>о</w:t>
            </w:r>
            <w:r w:rsidRPr="00FD6916">
              <w:rPr>
                <w:color w:val="000000"/>
                <w:sz w:val="24"/>
                <w:szCs w:val="24"/>
              </w:rPr>
              <w:t>рая очередь, пгт. Изл</w:t>
            </w:r>
            <w:r w:rsidRPr="00FD6916">
              <w:rPr>
                <w:color w:val="000000"/>
                <w:sz w:val="24"/>
                <w:szCs w:val="24"/>
              </w:rPr>
              <w:t>у</w:t>
            </w:r>
            <w:r w:rsidRPr="00FD6916">
              <w:rPr>
                <w:color w:val="000000"/>
                <w:sz w:val="24"/>
                <w:szCs w:val="24"/>
              </w:rPr>
              <w:t>чинск Нижн</w:t>
            </w:r>
            <w:r w:rsidRPr="00FD6916">
              <w:rPr>
                <w:color w:val="000000"/>
                <w:sz w:val="24"/>
                <w:szCs w:val="24"/>
              </w:rPr>
              <w:t>е</w:t>
            </w:r>
            <w:r w:rsidRPr="00FD6916">
              <w:rPr>
                <w:color w:val="000000"/>
                <w:sz w:val="24"/>
                <w:szCs w:val="24"/>
              </w:rPr>
              <w:t>вартовского района</w:t>
            </w: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F611C0" w:rsidP="00FD6916">
            <w:pPr>
              <w:jc w:val="center"/>
              <w:rPr>
                <w:color w:val="000000"/>
                <w:sz w:val="24"/>
                <w:szCs w:val="24"/>
              </w:rPr>
            </w:pPr>
            <w:r w:rsidRPr="00FD6916">
              <w:rPr>
                <w:color w:val="000000"/>
                <w:sz w:val="24"/>
                <w:szCs w:val="24"/>
              </w:rPr>
              <w:t>282835,1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5605,8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F611C0" w:rsidRPr="00FD6916" w:rsidRDefault="00F611C0" w:rsidP="00FD6916">
            <w:pPr>
              <w:jc w:val="center"/>
              <w:rPr>
                <w:color w:val="000000"/>
                <w:sz w:val="24"/>
                <w:szCs w:val="24"/>
              </w:rPr>
            </w:pPr>
            <w:r w:rsidRPr="00FD6916">
              <w:rPr>
                <w:color w:val="000000"/>
                <w:sz w:val="24"/>
                <w:szCs w:val="24"/>
              </w:rPr>
              <w:t>390,9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139338,4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225886,7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4416,0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F611C0"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111470,7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F611C0" w:rsidP="00FD6916">
            <w:pPr>
              <w:jc w:val="center"/>
              <w:rPr>
                <w:color w:val="000000"/>
                <w:sz w:val="24"/>
                <w:szCs w:val="24"/>
              </w:rPr>
            </w:pPr>
            <w:r w:rsidRPr="00FD6916">
              <w:rPr>
                <w:color w:val="000000"/>
                <w:sz w:val="24"/>
                <w:szCs w:val="24"/>
              </w:rPr>
              <w:t>56948,4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1189,8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F611C0" w:rsidP="00FD6916">
            <w:pPr>
              <w:jc w:val="center"/>
              <w:rPr>
                <w:color w:val="000000"/>
                <w:sz w:val="24"/>
                <w:szCs w:val="24"/>
              </w:rPr>
            </w:pPr>
            <w:r w:rsidRPr="00FD6916">
              <w:rPr>
                <w:color w:val="000000"/>
                <w:sz w:val="24"/>
                <w:szCs w:val="24"/>
              </w:rPr>
              <w:t>390,9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27867,7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2.1.2.</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Строительс</w:t>
            </w:r>
            <w:r w:rsidRPr="00FD6916">
              <w:rPr>
                <w:color w:val="000000"/>
                <w:sz w:val="24"/>
                <w:szCs w:val="24"/>
              </w:rPr>
              <w:t>т</w:t>
            </w:r>
            <w:r w:rsidRPr="00FD6916">
              <w:rPr>
                <w:color w:val="000000"/>
                <w:sz w:val="24"/>
                <w:szCs w:val="24"/>
              </w:rPr>
              <w:t xml:space="preserve">во крытого хоккейного </w:t>
            </w:r>
            <w:r w:rsidRPr="00FD6916">
              <w:rPr>
                <w:color w:val="000000"/>
                <w:sz w:val="24"/>
                <w:szCs w:val="24"/>
              </w:rPr>
              <w:lastRenderedPageBreak/>
              <w:t>корта в пгт. Излучинске</w:t>
            </w: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sz w:val="24"/>
                <w:szCs w:val="24"/>
              </w:rPr>
            </w:pPr>
            <w:r w:rsidRPr="00FD6916">
              <w:rPr>
                <w:sz w:val="24"/>
                <w:szCs w:val="24"/>
              </w:rPr>
              <w:t>всего</w:t>
            </w:r>
          </w:p>
        </w:tc>
        <w:tc>
          <w:tcPr>
            <w:tcW w:w="1177" w:type="dxa"/>
            <w:shd w:val="clear" w:color="auto" w:fill="auto"/>
            <w:hideMark/>
          </w:tcPr>
          <w:p w:rsidR="0041035F" w:rsidRPr="00FD6916" w:rsidRDefault="0041035F" w:rsidP="00FD6916">
            <w:pPr>
              <w:jc w:val="center"/>
              <w:rPr>
                <w:sz w:val="24"/>
                <w:szCs w:val="24"/>
              </w:rPr>
            </w:pPr>
            <w:r w:rsidRPr="00FD6916">
              <w:rPr>
                <w:sz w:val="24"/>
                <w:szCs w:val="24"/>
              </w:rPr>
              <w:t>х</w:t>
            </w:r>
          </w:p>
        </w:tc>
        <w:tc>
          <w:tcPr>
            <w:tcW w:w="1052" w:type="dxa"/>
            <w:shd w:val="clear" w:color="auto" w:fill="auto"/>
            <w:tcMar>
              <w:left w:w="0" w:type="dxa"/>
              <w:right w:w="0" w:type="dxa"/>
            </w:tcMar>
            <w:hideMark/>
          </w:tcPr>
          <w:p w:rsidR="0041035F" w:rsidRPr="00FD6916" w:rsidRDefault="00E90BF8" w:rsidP="00FD6916">
            <w:pPr>
              <w:jc w:val="center"/>
              <w:rPr>
                <w:sz w:val="24"/>
                <w:szCs w:val="24"/>
              </w:rPr>
            </w:pPr>
            <w:r w:rsidRPr="00FD6916">
              <w:rPr>
                <w:sz w:val="24"/>
                <w:szCs w:val="24"/>
              </w:rPr>
              <w:t>412442,1</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97826,9</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129265,8</w:t>
            </w:r>
          </w:p>
        </w:tc>
        <w:tc>
          <w:tcPr>
            <w:tcW w:w="1116" w:type="dxa"/>
            <w:shd w:val="clear" w:color="auto" w:fill="auto"/>
            <w:tcMar>
              <w:left w:w="0" w:type="dxa"/>
              <w:right w:w="0" w:type="dxa"/>
            </w:tcMar>
            <w:hideMark/>
          </w:tcPr>
          <w:p w:rsidR="0041035F" w:rsidRPr="00FD6916" w:rsidRDefault="00E90BF8" w:rsidP="00FD6916">
            <w:pPr>
              <w:jc w:val="center"/>
              <w:rPr>
                <w:sz w:val="24"/>
                <w:szCs w:val="24"/>
              </w:rPr>
            </w:pPr>
            <w:r w:rsidRPr="00FD6916">
              <w:rPr>
                <w:sz w:val="24"/>
                <w:szCs w:val="24"/>
              </w:rPr>
              <w:t>185349,4</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sz w:val="24"/>
                <w:szCs w:val="24"/>
              </w:rPr>
            </w:pPr>
            <w:r w:rsidRPr="00FD6916">
              <w:rPr>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lastRenderedPageBreak/>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w:t>
            </w:r>
            <w:r w:rsidR="00B94B64" w:rsidRPr="00FD6916">
              <w:rPr>
                <w:color w:val="000000"/>
                <w:sz w:val="24"/>
                <w:szCs w:val="24"/>
              </w:rPr>
              <w:t>61991</w:t>
            </w:r>
            <w:r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103212,0</w:t>
            </w:r>
          </w:p>
        </w:tc>
        <w:tc>
          <w:tcPr>
            <w:tcW w:w="1116" w:type="dxa"/>
            <w:shd w:val="clear" w:color="auto" w:fill="auto"/>
            <w:tcMar>
              <w:left w:w="0" w:type="dxa"/>
              <w:right w:w="0" w:type="dxa"/>
            </w:tcMar>
            <w:hideMark/>
          </w:tcPr>
          <w:p w:rsidR="0041035F" w:rsidRPr="00FD6916" w:rsidRDefault="00B94B64" w:rsidP="00FD6916">
            <w:pPr>
              <w:jc w:val="center"/>
              <w:rPr>
                <w:color w:val="000000"/>
                <w:sz w:val="24"/>
                <w:szCs w:val="24"/>
              </w:rPr>
            </w:pPr>
            <w:r w:rsidRPr="00FD6916">
              <w:rPr>
                <w:color w:val="000000"/>
                <w:sz w:val="24"/>
                <w:szCs w:val="24"/>
              </w:rPr>
              <w:t>58779,0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E90BF8" w:rsidP="00FD6916">
            <w:pPr>
              <w:jc w:val="center"/>
              <w:rPr>
                <w:color w:val="000000"/>
                <w:sz w:val="24"/>
                <w:szCs w:val="24"/>
              </w:rPr>
            </w:pPr>
            <w:r w:rsidRPr="00FD6916">
              <w:rPr>
                <w:color w:val="000000"/>
                <w:sz w:val="24"/>
                <w:szCs w:val="24"/>
              </w:rPr>
              <w:t>250451,1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97826,9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26053,8</w:t>
            </w:r>
          </w:p>
        </w:tc>
        <w:tc>
          <w:tcPr>
            <w:tcW w:w="1116" w:type="dxa"/>
            <w:shd w:val="clear" w:color="auto" w:fill="auto"/>
            <w:tcMar>
              <w:left w:w="0" w:type="dxa"/>
              <w:right w:w="0" w:type="dxa"/>
            </w:tcMar>
            <w:hideMark/>
          </w:tcPr>
          <w:p w:rsidR="0041035F" w:rsidRPr="00FD6916" w:rsidRDefault="008F3C90" w:rsidP="00FD6916">
            <w:pPr>
              <w:jc w:val="center"/>
              <w:rPr>
                <w:color w:val="000000"/>
                <w:sz w:val="24"/>
                <w:szCs w:val="24"/>
              </w:rPr>
            </w:pPr>
            <w:r w:rsidRPr="00FD6916">
              <w:rPr>
                <w:color w:val="000000"/>
                <w:sz w:val="24"/>
                <w:szCs w:val="24"/>
              </w:rPr>
              <w:t>126570,4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64817,5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25803,0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39014,5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2.1.3.</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Строительс</w:t>
            </w:r>
            <w:r w:rsidRPr="00FD6916">
              <w:rPr>
                <w:color w:val="000000"/>
                <w:sz w:val="24"/>
                <w:szCs w:val="24"/>
              </w:rPr>
              <w:t>т</w:t>
            </w:r>
            <w:r w:rsidRPr="00FD6916">
              <w:rPr>
                <w:color w:val="000000"/>
                <w:sz w:val="24"/>
                <w:szCs w:val="24"/>
              </w:rPr>
              <w:t>во (реконс</w:t>
            </w:r>
            <w:r w:rsidRPr="00FD6916">
              <w:rPr>
                <w:color w:val="000000"/>
                <w:sz w:val="24"/>
                <w:szCs w:val="24"/>
              </w:rPr>
              <w:t>т</w:t>
            </w:r>
            <w:r w:rsidRPr="00FD6916">
              <w:rPr>
                <w:color w:val="000000"/>
                <w:sz w:val="24"/>
                <w:szCs w:val="24"/>
              </w:rPr>
              <w:t>рукция) 5 блока мун</w:t>
            </w:r>
            <w:r w:rsidRPr="00FD6916">
              <w:rPr>
                <w:color w:val="000000"/>
                <w:sz w:val="24"/>
                <w:szCs w:val="24"/>
              </w:rPr>
              <w:t>и</w:t>
            </w:r>
            <w:r w:rsidRPr="00FD6916">
              <w:rPr>
                <w:color w:val="000000"/>
                <w:sz w:val="24"/>
                <w:szCs w:val="24"/>
              </w:rPr>
              <w:t>ципальной общеобраз</w:t>
            </w:r>
            <w:r w:rsidRPr="00FD6916">
              <w:rPr>
                <w:color w:val="000000"/>
                <w:sz w:val="24"/>
                <w:szCs w:val="24"/>
              </w:rPr>
              <w:t>о</w:t>
            </w:r>
            <w:r w:rsidRPr="00FD6916">
              <w:rPr>
                <w:color w:val="000000"/>
                <w:sz w:val="24"/>
                <w:szCs w:val="24"/>
              </w:rPr>
              <w:t>вательной многопр</w:t>
            </w:r>
            <w:r w:rsidRPr="00FD6916">
              <w:rPr>
                <w:color w:val="000000"/>
                <w:sz w:val="24"/>
                <w:szCs w:val="24"/>
              </w:rPr>
              <w:t>о</w:t>
            </w:r>
            <w:r w:rsidRPr="00FD6916">
              <w:rPr>
                <w:color w:val="000000"/>
                <w:sz w:val="24"/>
                <w:szCs w:val="24"/>
              </w:rPr>
              <w:t>фильной средней шк</w:t>
            </w:r>
            <w:r w:rsidRPr="00FD6916">
              <w:rPr>
                <w:color w:val="000000"/>
                <w:sz w:val="24"/>
                <w:szCs w:val="24"/>
              </w:rPr>
              <w:t>о</w:t>
            </w:r>
            <w:r w:rsidRPr="00FD6916">
              <w:rPr>
                <w:color w:val="000000"/>
                <w:sz w:val="24"/>
                <w:szCs w:val="24"/>
              </w:rPr>
              <w:t>лы № 1 в пгт. Излучинске Нижнева</w:t>
            </w:r>
            <w:r w:rsidRPr="00FD6916">
              <w:rPr>
                <w:color w:val="000000"/>
                <w:sz w:val="24"/>
                <w:szCs w:val="24"/>
              </w:rPr>
              <w:t>р</w:t>
            </w:r>
            <w:r w:rsidRPr="00FD6916">
              <w:rPr>
                <w:color w:val="000000"/>
                <w:sz w:val="24"/>
                <w:szCs w:val="24"/>
              </w:rPr>
              <w:t>товского ра</w:t>
            </w:r>
            <w:r w:rsidRPr="00FD6916">
              <w:rPr>
                <w:color w:val="000000"/>
                <w:sz w:val="24"/>
                <w:szCs w:val="24"/>
              </w:rPr>
              <w:t>й</w:t>
            </w:r>
            <w:r w:rsidRPr="00FD6916">
              <w:rPr>
                <w:color w:val="000000"/>
                <w:sz w:val="24"/>
                <w:szCs w:val="24"/>
              </w:rPr>
              <w:t xml:space="preserve">она, ул. </w:t>
            </w:r>
            <w:r w:rsidRPr="00FD6916">
              <w:rPr>
                <w:color w:val="000000"/>
                <w:sz w:val="24"/>
                <w:szCs w:val="24"/>
              </w:rPr>
              <w:lastRenderedPageBreak/>
              <w:t>Школьная, д. 5</w:t>
            </w: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184480,0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75056,6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109423,4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66800,0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66800,0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117680,0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75056,6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42623,4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33867,0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33867,0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2.1.4.</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Крытый хо</w:t>
            </w:r>
            <w:r w:rsidRPr="00FD6916">
              <w:rPr>
                <w:color w:val="000000"/>
                <w:sz w:val="24"/>
                <w:szCs w:val="24"/>
              </w:rPr>
              <w:t>к</w:t>
            </w:r>
            <w:r w:rsidRPr="00FD6916">
              <w:rPr>
                <w:color w:val="000000"/>
                <w:sz w:val="24"/>
                <w:szCs w:val="24"/>
              </w:rPr>
              <w:t>кейный корт в пгт. Нов</w:t>
            </w:r>
            <w:r w:rsidRPr="00FD6916">
              <w:rPr>
                <w:color w:val="000000"/>
                <w:sz w:val="24"/>
                <w:szCs w:val="24"/>
              </w:rPr>
              <w:t>о</w:t>
            </w:r>
            <w:r w:rsidRPr="00FD6916">
              <w:rPr>
                <w:color w:val="000000"/>
                <w:sz w:val="24"/>
                <w:szCs w:val="24"/>
              </w:rPr>
              <w:t>аганске</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2.1.5.</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Замена н</w:t>
            </w:r>
            <w:r w:rsidRPr="00FD6916">
              <w:rPr>
                <w:color w:val="000000"/>
                <w:sz w:val="24"/>
                <w:szCs w:val="24"/>
              </w:rPr>
              <w:t>а</w:t>
            </w:r>
            <w:r w:rsidRPr="00FD6916">
              <w:rPr>
                <w:color w:val="000000"/>
                <w:sz w:val="24"/>
                <w:szCs w:val="24"/>
              </w:rPr>
              <w:t>польного п</w:t>
            </w:r>
            <w:r w:rsidRPr="00FD6916">
              <w:rPr>
                <w:color w:val="000000"/>
                <w:sz w:val="24"/>
                <w:szCs w:val="24"/>
              </w:rPr>
              <w:t>о</w:t>
            </w:r>
            <w:r w:rsidRPr="00FD6916">
              <w:rPr>
                <w:color w:val="000000"/>
                <w:sz w:val="24"/>
                <w:szCs w:val="24"/>
              </w:rPr>
              <w:t>крытия т</w:t>
            </w:r>
            <w:r w:rsidRPr="00FD6916">
              <w:rPr>
                <w:color w:val="000000"/>
                <w:sz w:val="24"/>
                <w:szCs w:val="24"/>
              </w:rPr>
              <w:t>е</w:t>
            </w:r>
            <w:r w:rsidRPr="00FD6916">
              <w:rPr>
                <w:color w:val="000000"/>
                <w:sz w:val="24"/>
                <w:szCs w:val="24"/>
              </w:rPr>
              <w:t xml:space="preserve">рафлекс на </w:t>
            </w:r>
            <w:r w:rsidRPr="00FD6916">
              <w:rPr>
                <w:color w:val="000000"/>
                <w:sz w:val="24"/>
                <w:szCs w:val="24"/>
              </w:rPr>
              <w:lastRenderedPageBreak/>
              <w:t>спортивный паркет в и</w:t>
            </w:r>
            <w:r w:rsidRPr="00FD6916">
              <w:rPr>
                <w:color w:val="000000"/>
                <w:sz w:val="24"/>
                <w:szCs w:val="24"/>
              </w:rPr>
              <w:t>г</w:t>
            </w:r>
            <w:r w:rsidRPr="00FD6916">
              <w:rPr>
                <w:color w:val="000000"/>
                <w:sz w:val="24"/>
                <w:szCs w:val="24"/>
              </w:rPr>
              <w:t xml:space="preserve">ровом зале </w:t>
            </w:r>
            <w:r w:rsidRPr="00A370AB">
              <w:rPr>
                <w:color w:val="000000"/>
                <w:sz w:val="24"/>
                <w:szCs w:val="24"/>
              </w:rPr>
              <w:t>Дворца спо</w:t>
            </w:r>
            <w:r w:rsidRPr="00A370AB">
              <w:rPr>
                <w:color w:val="000000"/>
                <w:sz w:val="24"/>
                <w:szCs w:val="24"/>
              </w:rPr>
              <w:t>р</w:t>
            </w:r>
            <w:r w:rsidRPr="00A370AB">
              <w:rPr>
                <w:color w:val="000000"/>
                <w:sz w:val="24"/>
                <w:szCs w:val="24"/>
              </w:rPr>
              <w:t>та «Олимп» муниципал</w:t>
            </w:r>
            <w:r w:rsidRPr="00A370AB">
              <w:rPr>
                <w:color w:val="000000"/>
                <w:sz w:val="24"/>
                <w:szCs w:val="24"/>
              </w:rPr>
              <w:t>ь</w:t>
            </w:r>
            <w:r w:rsidRPr="00A370AB">
              <w:rPr>
                <w:color w:val="000000"/>
                <w:sz w:val="24"/>
                <w:szCs w:val="24"/>
              </w:rPr>
              <w:t>ного</w:t>
            </w:r>
            <w:r w:rsidRPr="00FD6916">
              <w:rPr>
                <w:color w:val="000000"/>
                <w:sz w:val="24"/>
                <w:szCs w:val="24"/>
              </w:rPr>
              <w:t xml:space="preserve"> авт</w:t>
            </w:r>
            <w:r w:rsidRPr="00FD6916">
              <w:rPr>
                <w:color w:val="000000"/>
                <w:sz w:val="24"/>
                <w:szCs w:val="24"/>
              </w:rPr>
              <w:t>о</w:t>
            </w:r>
            <w:r w:rsidRPr="00FD6916">
              <w:rPr>
                <w:color w:val="000000"/>
                <w:sz w:val="24"/>
                <w:szCs w:val="24"/>
              </w:rPr>
              <w:t>номного о</w:t>
            </w:r>
            <w:r w:rsidRPr="00FD6916">
              <w:rPr>
                <w:color w:val="000000"/>
                <w:sz w:val="24"/>
                <w:szCs w:val="24"/>
              </w:rPr>
              <w:t>б</w:t>
            </w:r>
            <w:r w:rsidRPr="00FD6916">
              <w:rPr>
                <w:color w:val="000000"/>
                <w:sz w:val="24"/>
                <w:szCs w:val="24"/>
              </w:rPr>
              <w:t>разовательн</w:t>
            </w:r>
            <w:r w:rsidRPr="00FD6916">
              <w:rPr>
                <w:color w:val="000000"/>
                <w:sz w:val="24"/>
                <w:szCs w:val="24"/>
              </w:rPr>
              <w:t>о</w:t>
            </w:r>
            <w:r w:rsidRPr="00FD6916">
              <w:rPr>
                <w:color w:val="000000"/>
                <w:sz w:val="24"/>
                <w:szCs w:val="24"/>
              </w:rPr>
              <w:t>го учрежд</w:t>
            </w:r>
            <w:r w:rsidRPr="00FD6916">
              <w:rPr>
                <w:color w:val="000000"/>
                <w:sz w:val="24"/>
                <w:szCs w:val="24"/>
              </w:rPr>
              <w:t>е</w:t>
            </w:r>
            <w:r w:rsidRPr="00FD6916">
              <w:rPr>
                <w:color w:val="000000"/>
                <w:sz w:val="24"/>
                <w:szCs w:val="24"/>
              </w:rPr>
              <w:t>ния дополн</w:t>
            </w:r>
            <w:r w:rsidRPr="00FD6916">
              <w:rPr>
                <w:color w:val="000000"/>
                <w:sz w:val="24"/>
                <w:szCs w:val="24"/>
              </w:rPr>
              <w:t>и</w:t>
            </w:r>
            <w:r w:rsidRPr="00FD6916">
              <w:rPr>
                <w:color w:val="000000"/>
                <w:sz w:val="24"/>
                <w:szCs w:val="24"/>
              </w:rPr>
              <w:t>тельного о</w:t>
            </w:r>
            <w:r w:rsidRPr="00FD6916">
              <w:rPr>
                <w:color w:val="000000"/>
                <w:sz w:val="24"/>
                <w:szCs w:val="24"/>
              </w:rPr>
              <w:t>б</w:t>
            </w:r>
            <w:r w:rsidR="00A370AB">
              <w:rPr>
                <w:color w:val="000000"/>
                <w:sz w:val="24"/>
                <w:szCs w:val="24"/>
              </w:rPr>
              <w:t xml:space="preserve">разования </w:t>
            </w:r>
            <w:r w:rsidRPr="00FD6916">
              <w:rPr>
                <w:color w:val="000000"/>
                <w:sz w:val="24"/>
                <w:szCs w:val="24"/>
              </w:rPr>
              <w:t>Новоаганская детско-юношеская спортивная школа «Олимп»</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5644,5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5644,5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lastRenderedPageBreak/>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5644,5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5644,5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center"/>
              <w:rPr>
                <w:color w:val="000000"/>
                <w:sz w:val="24"/>
                <w:szCs w:val="24"/>
              </w:rPr>
            </w:pPr>
          </w:p>
        </w:tc>
        <w:tc>
          <w:tcPr>
            <w:tcW w:w="1275" w:type="dxa"/>
            <w:vMerge/>
            <w:hideMark/>
          </w:tcPr>
          <w:p w:rsidR="0041035F" w:rsidRPr="00FD6916" w:rsidRDefault="0041035F" w:rsidP="00FD6916">
            <w:pPr>
              <w:jc w:val="center"/>
              <w:rPr>
                <w:color w:val="000000"/>
                <w:sz w:val="24"/>
                <w:szCs w:val="24"/>
              </w:rPr>
            </w:pPr>
          </w:p>
        </w:tc>
        <w:tc>
          <w:tcPr>
            <w:tcW w:w="1233" w:type="dxa"/>
            <w:shd w:val="clear" w:color="auto" w:fill="auto"/>
            <w:hideMark/>
          </w:tcPr>
          <w:p w:rsidR="0041035F" w:rsidRPr="00FD6916" w:rsidRDefault="0041035F" w:rsidP="005A78F4">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2.1.6.</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2 резервные скважины (питьевая, пожарная) на объекте «З</w:t>
            </w:r>
            <w:r w:rsidRPr="00FD6916">
              <w:rPr>
                <w:color w:val="000000"/>
                <w:sz w:val="24"/>
                <w:szCs w:val="24"/>
              </w:rPr>
              <w:t>а</w:t>
            </w:r>
            <w:r w:rsidRPr="00FD6916">
              <w:rPr>
                <w:color w:val="000000"/>
                <w:sz w:val="24"/>
                <w:szCs w:val="24"/>
              </w:rPr>
              <w:t>городный стационарный лагерь кру</w:t>
            </w:r>
            <w:r w:rsidRPr="00FD6916">
              <w:rPr>
                <w:color w:val="000000"/>
                <w:sz w:val="24"/>
                <w:szCs w:val="24"/>
              </w:rPr>
              <w:t>г</w:t>
            </w:r>
            <w:r w:rsidRPr="00FD6916">
              <w:rPr>
                <w:color w:val="000000"/>
                <w:sz w:val="24"/>
                <w:szCs w:val="24"/>
              </w:rPr>
              <w:t>лосуточного пребывания детей «Лесная сказка», пгт. Излучинск</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4863,4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4863,4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4863,4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4863,4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2.1.7.</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Отсыпка и установка з</w:t>
            </w:r>
            <w:r w:rsidRPr="00FD6916">
              <w:rPr>
                <w:color w:val="000000"/>
                <w:sz w:val="24"/>
                <w:szCs w:val="24"/>
              </w:rPr>
              <w:t>а</w:t>
            </w:r>
            <w:r w:rsidRPr="00FD6916">
              <w:rPr>
                <w:color w:val="000000"/>
                <w:sz w:val="24"/>
                <w:szCs w:val="24"/>
              </w:rPr>
              <w:t>бора для безопасности отдыха детей на объекте «Загородный стационарный лагерь кру</w:t>
            </w:r>
            <w:r w:rsidRPr="00FD6916">
              <w:rPr>
                <w:color w:val="000000"/>
                <w:sz w:val="24"/>
                <w:szCs w:val="24"/>
              </w:rPr>
              <w:t>г</w:t>
            </w:r>
            <w:r w:rsidRPr="00FD6916">
              <w:rPr>
                <w:color w:val="000000"/>
                <w:sz w:val="24"/>
                <w:szCs w:val="24"/>
              </w:rPr>
              <w:t>лосуточного пребывания детей «Лесная сказка», пгт. Излучинск</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2360,9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2360,9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2360,9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2360,9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2.1.8.</w:t>
            </w:r>
          </w:p>
        </w:tc>
        <w:tc>
          <w:tcPr>
            <w:tcW w:w="1701" w:type="dxa"/>
            <w:gridSpan w:val="2"/>
            <w:vMerge w:val="restart"/>
            <w:shd w:val="clear" w:color="auto" w:fill="auto"/>
            <w:hideMark/>
          </w:tcPr>
          <w:p w:rsidR="008D52B8" w:rsidRPr="00FD6916" w:rsidRDefault="0041035F" w:rsidP="00FD6916">
            <w:pPr>
              <w:jc w:val="both"/>
              <w:rPr>
                <w:color w:val="000000"/>
                <w:sz w:val="24"/>
                <w:szCs w:val="24"/>
              </w:rPr>
            </w:pPr>
            <w:r w:rsidRPr="00FD6916">
              <w:rPr>
                <w:color w:val="000000"/>
                <w:sz w:val="24"/>
                <w:szCs w:val="24"/>
              </w:rPr>
              <w:t>Физкульту</w:t>
            </w:r>
            <w:r w:rsidRPr="00FD6916">
              <w:rPr>
                <w:color w:val="000000"/>
                <w:sz w:val="24"/>
                <w:szCs w:val="24"/>
              </w:rPr>
              <w:t>р</w:t>
            </w:r>
            <w:r w:rsidRPr="00FD6916">
              <w:rPr>
                <w:color w:val="000000"/>
                <w:sz w:val="24"/>
                <w:szCs w:val="24"/>
              </w:rPr>
              <w:t>но-оздоро</w:t>
            </w:r>
            <w:r w:rsidR="00FD6916">
              <w:rPr>
                <w:color w:val="000000"/>
                <w:sz w:val="24"/>
                <w:szCs w:val="24"/>
              </w:rPr>
              <w:t>-</w:t>
            </w:r>
            <w:r w:rsidRPr="00FD6916">
              <w:rPr>
                <w:color w:val="000000"/>
                <w:sz w:val="24"/>
                <w:szCs w:val="24"/>
              </w:rPr>
              <w:t xml:space="preserve">вительный комплекс на </w:t>
            </w:r>
            <w:r w:rsidRPr="00FD6916">
              <w:rPr>
                <w:color w:val="000000"/>
                <w:sz w:val="24"/>
                <w:szCs w:val="24"/>
              </w:rPr>
              <w:lastRenderedPageBreak/>
              <w:t xml:space="preserve">250 зрителей с бассейном на 50 мест </w:t>
            </w:r>
          </w:p>
          <w:p w:rsidR="0041035F" w:rsidRPr="00FD6916" w:rsidRDefault="0041035F" w:rsidP="00FD6916">
            <w:pPr>
              <w:jc w:val="both"/>
              <w:rPr>
                <w:color w:val="000000"/>
                <w:sz w:val="24"/>
                <w:szCs w:val="24"/>
              </w:rPr>
            </w:pPr>
            <w:r w:rsidRPr="00FD6916">
              <w:rPr>
                <w:color w:val="000000"/>
                <w:sz w:val="24"/>
                <w:szCs w:val="24"/>
              </w:rPr>
              <w:t>в пгт. Нов</w:t>
            </w:r>
            <w:r w:rsidRPr="00FD6916">
              <w:rPr>
                <w:color w:val="000000"/>
                <w:sz w:val="24"/>
                <w:szCs w:val="24"/>
              </w:rPr>
              <w:t>о</w:t>
            </w:r>
            <w:r w:rsidRPr="00FD6916">
              <w:rPr>
                <w:color w:val="000000"/>
                <w:sz w:val="24"/>
                <w:szCs w:val="24"/>
              </w:rPr>
              <w:t>аганске Ни</w:t>
            </w:r>
            <w:r w:rsidRPr="00FD6916">
              <w:rPr>
                <w:color w:val="000000"/>
                <w:sz w:val="24"/>
                <w:szCs w:val="24"/>
              </w:rPr>
              <w:t>ж</w:t>
            </w:r>
            <w:r w:rsidRPr="00FD6916">
              <w:rPr>
                <w:color w:val="000000"/>
                <w:sz w:val="24"/>
                <w:szCs w:val="24"/>
              </w:rPr>
              <w:t>невартовского района (р</w:t>
            </w:r>
            <w:r w:rsidRPr="00FD6916">
              <w:rPr>
                <w:color w:val="000000"/>
                <w:sz w:val="24"/>
                <w:szCs w:val="24"/>
              </w:rPr>
              <w:t>е</w:t>
            </w:r>
            <w:r w:rsidRPr="00FD6916">
              <w:rPr>
                <w:color w:val="000000"/>
                <w:sz w:val="24"/>
                <w:szCs w:val="24"/>
              </w:rPr>
              <w:t>монт кровли)</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311,8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84,7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lastRenderedPageBreak/>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311,8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84,7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2.1.9.</w:t>
            </w:r>
          </w:p>
        </w:tc>
        <w:tc>
          <w:tcPr>
            <w:tcW w:w="1701" w:type="dxa"/>
            <w:gridSpan w:val="2"/>
            <w:vMerge w:val="restart"/>
            <w:shd w:val="clear" w:color="auto" w:fill="auto"/>
            <w:hideMark/>
          </w:tcPr>
          <w:p w:rsidR="008D52B8" w:rsidRPr="00FD6916" w:rsidRDefault="0041035F" w:rsidP="00FD6916">
            <w:pPr>
              <w:jc w:val="both"/>
              <w:rPr>
                <w:color w:val="000000"/>
                <w:sz w:val="24"/>
                <w:szCs w:val="24"/>
              </w:rPr>
            </w:pPr>
            <w:r w:rsidRPr="00FD6916">
              <w:rPr>
                <w:color w:val="000000"/>
                <w:sz w:val="24"/>
                <w:szCs w:val="24"/>
              </w:rPr>
              <w:t>Установка спортивного оборудования в пгт. Изл</w:t>
            </w:r>
            <w:r w:rsidRPr="00FD6916">
              <w:rPr>
                <w:color w:val="000000"/>
                <w:sz w:val="24"/>
                <w:szCs w:val="24"/>
              </w:rPr>
              <w:t>у</w:t>
            </w:r>
            <w:r w:rsidRPr="00FD6916">
              <w:rPr>
                <w:color w:val="000000"/>
                <w:sz w:val="24"/>
                <w:szCs w:val="24"/>
              </w:rPr>
              <w:t xml:space="preserve">чинске, пгт. Новоаганске, </w:t>
            </w:r>
          </w:p>
          <w:p w:rsidR="0041035F" w:rsidRPr="00FD6916" w:rsidRDefault="0041035F" w:rsidP="00FD6916">
            <w:pPr>
              <w:jc w:val="both"/>
              <w:rPr>
                <w:color w:val="000000"/>
                <w:sz w:val="24"/>
                <w:szCs w:val="24"/>
              </w:rPr>
            </w:pPr>
            <w:r w:rsidRPr="00FD6916">
              <w:rPr>
                <w:color w:val="000000"/>
                <w:sz w:val="24"/>
                <w:szCs w:val="24"/>
              </w:rPr>
              <w:t>с. Ларьяк</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744,8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525,9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218,9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744,8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525,9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218,9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2.1.10.</w:t>
            </w:r>
          </w:p>
        </w:tc>
        <w:tc>
          <w:tcPr>
            <w:tcW w:w="1701" w:type="dxa"/>
            <w:gridSpan w:val="2"/>
            <w:vMerge w:val="restart"/>
            <w:shd w:val="clear" w:color="auto" w:fill="auto"/>
            <w:hideMark/>
          </w:tcPr>
          <w:p w:rsidR="0041035F" w:rsidRPr="00FD6916" w:rsidRDefault="0041035F" w:rsidP="00A370AB">
            <w:pPr>
              <w:jc w:val="both"/>
              <w:rPr>
                <w:color w:val="000000"/>
                <w:sz w:val="24"/>
                <w:szCs w:val="24"/>
              </w:rPr>
            </w:pPr>
            <w:r w:rsidRPr="00FD6916">
              <w:rPr>
                <w:color w:val="000000"/>
                <w:sz w:val="24"/>
                <w:szCs w:val="24"/>
              </w:rPr>
              <w:t>Ремонт к</w:t>
            </w:r>
            <w:r w:rsidRPr="00FD6916">
              <w:rPr>
                <w:color w:val="000000"/>
                <w:sz w:val="24"/>
                <w:szCs w:val="24"/>
              </w:rPr>
              <w:t>о</w:t>
            </w:r>
            <w:r w:rsidRPr="00FD6916">
              <w:rPr>
                <w:color w:val="000000"/>
                <w:sz w:val="24"/>
                <w:szCs w:val="24"/>
              </w:rPr>
              <w:t>зырька крыльца це</w:t>
            </w:r>
            <w:r w:rsidRPr="00FD6916">
              <w:rPr>
                <w:color w:val="000000"/>
                <w:sz w:val="24"/>
                <w:szCs w:val="24"/>
              </w:rPr>
              <w:t>н</w:t>
            </w:r>
            <w:r w:rsidRPr="00FD6916">
              <w:rPr>
                <w:color w:val="000000"/>
                <w:sz w:val="24"/>
                <w:szCs w:val="24"/>
              </w:rPr>
              <w:t>трального входа в</w:t>
            </w:r>
            <w:r w:rsidR="00A370AB">
              <w:rPr>
                <w:color w:val="000000"/>
                <w:sz w:val="24"/>
                <w:szCs w:val="24"/>
              </w:rPr>
              <w:t>о</w:t>
            </w:r>
            <w:r w:rsidR="00A370AB">
              <w:rPr>
                <w:color w:val="000000"/>
                <w:sz w:val="24"/>
                <w:szCs w:val="24"/>
              </w:rPr>
              <w:t>Д</w:t>
            </w:r>
            <w:r w:rsidRPr="00FD6916">
              <w:rPr>
                <w:color w:val="000000"/>
                <w:sz w:val="24"/>
                <w:szCs w:val="24"/>
              </w:rPr>
              <w:t>ворце спо</w:t>
            </w:r>
            <w:r w:rsidRPr="00FD6916">
              <w:rPr>
                <w:color w:val="000000"/>
                <w:sz w:val="24"/>
                <w:szCs w:val="24"/>
              </w:rPr>
              <w:t>р</w:t>
            </w:r>
            <w:r w:rsidRPr="00FD6916">
              <w:rPr>
                <w:color w:val="000000"/>
                <w:sz w:val="24"/>
                <w:szCs w:val="24"/>
              </w:rPr>
              <w:t>та «Югра» муниципал</w:t>
            </w:r>
            <w:r w:rsidRPr="00FD6916">
              <w:rPr>
                <w:color w:val="000000"/>
                <w:sz w:val="24"/>
                <w:szCs w:val="24"/>
              </w:rPr>
              <w:t>ь</w:t>
            </w:r>
            <w:r w:rsidRPr="00FD6916">
              <w:rPr>
                <w:color w:val="000000"/>
                <w:sz w:val="24"/>
                <w:szCs w:val="24"/>
              </w:rPr>
              <w:t>ного авт</w:t>
            </w:r>
            <w:r w:rsidRPr="00FD6916">
              <w:rPr>
                <w:color w:val="000000"/>
                <w:sz w:val="24"/>
                <w:szCs w:val="24"/>
              </w:rPr>
              <w:t>о</w:t>
            </w:r>
            <w:r w:rsidRPr="00FD6916">
              <w:rPr>
                <w:color w:val="000000"/>
                <w:sz w:val="24"/>
                <w:szCs w:val="24"/>
              </w:rPr>
              <w:t>номного о</w:t>
            </w:r>
            <w:r w:rsidRPr="00FD6916">
              <w:rPr>
                <w:color w:val="000000"/>
                <w:sz w:val="24"/>
                <w:szCs w:val="24"/>
              </w:rPr>
              <w:t>б</w:t>
            </w:r>
            <w:r w:rsidRPr="00FD6916">
              <w:rPr>
                <w:color w:val="000000"/>
                <w:sz w:val="24"/>
                <w:szCs w:val="24"/>
              </w:rPr>
              <w:t>разовательн</w:t>
            </w:r>
            <w:r w:rsidRPr="00FD6916">
              <w:rPr>
                <w:color w:val="000000"/>
                <w:sz w:val="24"/>
                <w:szCs w:val="24"/>
              </w:rPr>
              <w:t>о</w:t>
            </w:r>
            <w:r w:rsidRPr="00FD6916">
              <w:rPr>
                <w:color w:val="000000"/>
                <w:sz w:val="24"/>
                <w:szCs w:val="24"/>
              </w:rPr>
              <w:t>го учрежд</w:t>
            </w:r>
            <w:r w:rsidRPr="00FD6916">
              <w:rPr>
                <w:color w:val="000000"/>
                <w:sz w:val="24"/>
                <w:szCs w:val="24"/>
              </w:rPr>
              <w:t>е</w:t>
            </w:r>
            <w:r w:rsidRPr="00FD6916">
              <w:rPr>
                <w:color w:val="000000"/>
                <w:sz w:val="24"/>
                <w:szCs w:val="24"/>
              </w:rPr>
              <w:t>ния дополн</w:t>
            </w:r>
            <w:r w:rsidRPr="00FD6916">
              <w:rPr>
                <w:color w:val="000000"/>
                <w:sz w:val="24"/>
                <w:szCs w:val="24"/>
              </w:rPr>
              <w:t>и</w:t>
            </w:r>
            <w:r w:rsidRPr="00FD6916">
              <w:rPr>
                <w:color w:val="000000"/>
                <w:sz w:val="24"/>
                <w:szCs w:val="24"/>
              </w:rPr>
              <w:t>тельного о</w:t>
            </w:r>
            <w:r w:rsidRPr="00FD6916">
              <w:rPr>
                <w:color w:val="000000"/>
                <w:sz w:val="24"/>
                <w:szCs w:val="24"/>
              </w:rPr>
              <w:t>б</w:t>
            </w:r>
            <w:r w:rsidRPr="00FD6916">
              <w:rPr>
                <w:color w:val="000000"/>
                <w:sz w:val="24"/>
                <w:szCs w:val="24"/>
              </w:rPr>
              <w:t>разования «Специализ</w:t>
            </w:r>
            <w:r w:rsidRPr="00FD6916">
              <w:rPr>
                <w:color w:val="000000"/>
                <w:sz w:val="24"/>
                <w:szCs w:val="24"/>
              </w:rPr>
              <w:t>и</w:t>
            </w:r>
            <w:r w:rsidRPr="00FD6916">
              <w:rPr>
                <w:color w:val="000000"/>
                <w:sz w:val="24"/>
                <w:szCs w:val="24"/>
              </w:rPr>
              <w:t>рованная де</w:t>
            </w:r>
            <w:r w:rsidRPr="00FD6916">
              <w:rPr>
                <w:color w:val="000000"/>
                <w:sz w:val="24"/>
                <w:szCs w:val="24"/>
              </w:rPr>
              <w:t>т</w:t>
            </w:r>
            <w:r w:rsidRPr="00FD6916">
              <w:rPr>
                <w:color w:val="000000"/>
                <w:sz w:val="24"/>
                <w:szCs w:val="24"/>
              </w:rPr>
              <w:t>ско-юношеская спортивная школа оли</w:t>
            </w:r>
            <w:r w:rsidRPr="00FD6916">
              <w:rPr>
                <w:color w:val="000000"/>
                <w:sz w:val="24"/>
                <w:szCs w:val="24"/>
              </w:rPr>
              <w:t>м</w:t>
            </w:r>
            <w:r w:rsidRPr="00FD6916">
              <w:rPr>
                <w:color w:val="000000"/>
                <w:sz w:val="24"/>
                <w:szCs w:val="24"/>
              </w:rPr>
              <w:t>пийского р</w:t>
            </w:r>
            <w:r w:rsidRPr="00FD6916">
              <w:rPr>
                <w:color w:val="000000"/>
                <w:sz w:val="24"/>
                <w:szCs w:val="24"/>
              </w:rPr>
              <w:t>е</w:t>
            </w:r>
            <w:r w:rsidRPr="00FD6916">
              <w:rPr>
                <w:color w:val="000000"/>
                <w:sz w:val="24"/>
                <w:szCs w:val="24"/>
              </w:rPr>
              <w:t>зерва Нижн</w:t>
            </w:r>
            <w:r w:rsidRPr="00FD6916">
              <w:rPr>
                <w:color w:val="000000"/>
                <w:sz w:val="24"/>
                <w:szCs w:val="24"/>
              </w:rPr>
              <w:t>е</w:t>
            </w:r>
            <w:r w:rsidRPr="00FD6916">
              <w:rPr>
                <w:color w:val="000000"/>
                <w:sz w:val="24"/>
                <w:szCs w:val="24"/>
              </w:rPr>
              <w:t>вартовского района»</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93,3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93,3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A370AB">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93,3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93,3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2.1.11.</w:t>
            </w:r>
          </w:p>
        </w:tc>
        <w:tc>
          <w:tcPr>
            <w:tcW w:w="1701" w:type="dxa"/>
            <w:gridSpan w:val="2"/>
            <w:vMerge w:val="restart"/>
            <w:shd w:val="clear" w:color="auto" w:fill="auto"/>
            <w:hideMark/>
          </w:tcPr>
          <w:p w:rsidR="0041035F" w:rsidRPr="00FD6916" w:rsidRDefault="00FD6916" w:rsidP="00FD6916">
            <w:pPr>
              <w:jc w:val="both"/>
              <w:rPr>
                <w:color w:val="000000"/>
                <w:sz w:val="24"/>
                <w:szCs w:val="24"/>
              </w:rPr>
            </w:pPr>
            <w:r>
              <w:rPr>
                <w:color w:val="000000"/>
                <w:sz w:val="24"/>
                <w:szCs w:val="24"/>
              </w:rPr>
              <w:t>М</w:t>
            </w:r>
            <w:r w:rsidR="0041035F" w:rsidRPr="00FD6916">
              <w:rPr>
                <w:color w:val="000000"/>
                <w:sz w:val="24"/>
                <w:szCs w:val="24"/>
              </w:rPr>
              <w:t>униципал</w:t>
            </w:r>
            <w:r w:rsidR="0041035F" w:rsidRPr="00FD6916">
              <w:rPr>
                <w:color w:val="000000"/>
                <w:sz w:val="24"/>
                <w:szCs w:val="24"/>
              </w:rPr>
              <w:t>ь</w:t>
            </w:r>
            <w:r w:rsidR="0041035F" w:rsidRPr="00FD6916">
              <w:rPr>
                <w:color w:val="000000"/>
                <w:sz w:val="24"/>
                <w:szCs w:val="24"/>
              </w:rPr>
              <w:t>ное автоно</w:t>
            </w:r>
            <w:r w:rsidR="0041035F" w:rsidRPr="00FD6916">
              <w:rPr>
                <w:color w:val="000000"/>
                <w:sz w:val="24"/>
                <w:szCs w:val="24"/>
              </w:rPr>
              <w:t>м</w:t>
            </w:r>
            <w:r w:rsidR="0041035F" w:rsidRPr="00FD6916">
              <w:rPr>
                <w:color w:val="000000"/>
                <w:sz w:val="24"/>
                <w:szCs w:val="24"/>
              </w:rPr>
              <w:lastRenderedPageBreak/>
              <w:t>ное образов</w:t>
            </w:r>
            <w:r w:rsidR="0041035F" w:rsidRPr="00FD6916">
              <w:rPr>
                <w:color w:val="000000"/>
                <w:sz w:val="24"/>
                <w:szCs w:val="24"/>
              </w:rPr>
              <w:t>а</w:t>
            </w:r>
            <w:r w:rsidR="0041035F" w:rsidRPr="00FD6916">
              <w:rPr>
                <w:color w:val="000000"/>
                <w:sz w:val="24"/>
                <w:szCs w:val="24"/>
              </w:rPr>
              <w:t>тельное у</w:t>
            </w:r>
            <w:r w:rsidR="0041035F" w:rsidRPr="00FD6916">
              <w:rPr>
                <w:color w:val="000000"/>
                <w:sz w:val="24"/>
                <w:szCs w:val="24"/>
              </w:rPr>
              <w:t>ч</w:t>
            </w:r>
            <w:r w:rsidR="0041035F" w:rsidRPr="00FD6916">
              <w:rPr>
                <w:color w:val="000000"/>
                <w:sz w:val="24"/>
                <w:szCs w:val="24"/>
              </w:rPr>
              <w:t>реждение д</w:t>
            </w:r>
            <w:r w:rsidR="0041035F" w:rsidRPr="00FD6916">
              <w:rPr>
                <w:color w:val="000000"/>
                <w:sz w:val="24"/>
                <w:szCs w:val="24"/>
              </w:rPr>
              <w:t>о</w:t>
            </w:r>
            <w:r w:rsidR="0041035F" w:rsidRPr="00FD6916">
              <w:rPr>
                <w:color w:val="000000"/>
                <w:sz w:val="24"/>
                <w:szCs w:val="24"/>
              </w:rPr>
              <w:t>полнительн</w:t>
            </w:r>
            <w:r w:rsidR="0041035F" w:rsidRPr="00FD6916">
              <w:rPr>
                <w:color w:val="000000"/>
                <w:sz w:val="24"/>
                <w:szCs w:val="24"/>
              </w:rPr>
              <w:t>о</w:t>
            </w:r>
            <w:r w:rsidR="0041035F" w:rsidRPr="00FD6916">
              <w:rPr>
                <w:color w:val="000000"/>
                <w:sz w:val="24"/>
                <w:szCs w:val="24"/>
              </w:rPr>
              <w:t>го образо</w:t>
            </w:r>
            <w:r w:rsidR="00A370AB">
              <w:rPr>
                <w:color w:val="000000"/>
                <w:sz w:val="24"/>
                <w:szCs w:val="24"/>
              </w:rPr>
              <w:t>в</w:t>
            </w:r>
            <w:r w:rsidR="00A370AB">
              <w:rPr>
                <w:color w:val="000000"/>
                <w:sz w:val="24"/>
                <w:szCs w:val="24"/>
              </w:rPr>
              <w:t>а</w:t>
            </w:r>
            <w:r w:rsidR="00A370AB">
              <w:rPr>
                <w:color w:val="000000"/>
                <w:sz w:val="24"/>
                <w:szCs w:val="24"/>
              </w:rPr>
              <w:t xml:space="preserve">ния </w:t>
            </w:r>
            <w:r w:rsidR="0041035F" w:rsidRPr="00FD6916">
              <w:rPr>
                <w:color w:val="000000"/>
                <w:sz w:val="24"/>
                <w:szCs w:val="24"/>
              </w:rPr>
              <w:t>Нов</w:t>
            </w:r>
            <w:r w:rsidR="0041035F" w:rsidRPr="00FD6916">
              <w:rPr>
                <w:color w:val="000000"/>
                <w:sz w:val="24"/>
                <w:szCs w:val="24"/>
              </w:rPr>
              <w:t>о</w:t>
            </w:r>
            <w:r w:rsidR="0041035F" w:rsidRPr="00FD6916">
              <w:rPr>
                <w:color w:val="000000"/>
                <w:sz w:val="24"/>
                <w:szCs w:val="24"/>
              </w:rPr>
              <w:t>аганская де</w:t>
            </w:r>
            <w:r w:rsidR="0041035F" w:rsidRPr="00FD6916">
              <w:rPr>
                <w:color w:val="000000"/>
                <w:sz w:val="24"/>
                <w:szCs w:val="24"/>
              </w:rPr>
              <w:t>т</w:t>
            </w:r>
            <w:r w:rsidR="0041035F" w:rsidRPr="00FD6916">
              <w:rPr>
                <w:color w:val="000000"/>
                <w:sz w:val="24"/>
                <w:szCs w:val="24"/>
              </w:rPr>
              <w:t>ско-юношес</w:t>
            </w:r>
            <w:r w:rsidR="00A370AB">
              <w:rPr>
                <w:color w:val="000000"/>
                <w:sz w:val="24"/>
                <w:szCs w:val="24"/>
              </w:rPr>
              <w:t>-</w:t>
            </w:r>
            <w:r w:rsidR="0041035F" w:rsidRPr="00FD6916">
              <w:rPr>
                <w:color w:val="000000"/>
                <w:sz w:val="24"/>
                <w:szCs w:val="24"/>
              </w:rPr>
              <w:t>кая спорти</w:t>
            </w:r>
            <w:r w:rsidR="0041035F" w:rsidRPr="00FD6916">
              <w:rPr>
                <w:color w:val="000000"/>
                <w:sz w:val="24"/>
                <w:szCs w:val="24"/>
              </w:rPr>
              <w:t>в</w:t>
            </w:r>
            <w:r w:rsidR="0041035F" w:rsidRPr="00FD6916">
              <w:rPr>
                <w:color w:val="000000"/>
                <w:sz w:val="24"/>
                <w:szCs w:val="24"/>
              </w:rPr>
              <w:t>ная школа «Олимп», пгт. Новоаганск, (ремонт кро</w:t>
            </w:r>
            <w:r w:rsidR="0041035F" w:rsidRPr="00FD6916">
              <w:rPr>
                <w:color w:val="000000"/>
                <w:sz w:val="24"/>
                <w:szCs w:val="24"/>
              </w:rPr>
              <w:t>в</w:t>
            </w:r>
            <w:r w:rsidR="0041035F" w:rsidRPr="00FD6916">
              <w:rPr>
                <w:color w:val="000000"/>
                <w:sz w:val="24"/>
                <w:szCs w:val="24"/>
              </w:rPr>
              <w:t>ли)</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4073,0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3661,1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411,9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 xml:space="preserve">бюджет </w:t>
            </w:r>
            <w:r w:rsidRPr="00FD6916">
              <w:rPr>
                <w:color w:val="000000"/>
                <w:sz w:val="24"/>
                <w:szCs w:val="24"/>
              </w:rPr>
              <w:lastRenderedPageBreak/>
              <w:t>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4073,0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3661,1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411,9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2611,0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394,0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2.1.12.</w:t>
            </w:r>
          </w:p>
        </w:tc>
        <w:tc>
          <w:tcPr>
            <w:tcW w:w="1701" w:type="dxa"/>
            <w:gridSpan w:val="2"/>
            <w:vMerge w:val="restart"/>
            <w:shd w:val="clear" w:color="auto" w:fill="auto"/>
            <w:hideMark/>
          </w:tcPr>
          <w:p w:rsidR="0041035F" w:rsidRPr="00FD6916" w:rsidRDefault="00FD6916" w:rsidP="00A370AB">
            <w:pPr>
              <w:jc w:val="both"/>
              <w:rPr>
                <w:color w:val="000000"/>
                <w:sz w:val="24"/>
                <w:szCs w:val="24"/>
              </w:rPr>
            </w:pPr>
            <w:r>
              <w:rPr>
                <w:color w:val="000000"/>
                <w:sz w:val="24"/>
                <w:szCs w:val="24"/>
              </w:rPr>
              <w:t>П</w:t>
            </w:r>
            <w:r w:rsidR="0041035F" w:rsidRPr="00FD6916">
              <w:rPr>
                <w:color w:val="000000"/>
                <w:sz w:val="24"/>
                <w:szCs w:val="24"/>
              </w:rPr>
              <w:t>гт. Изл</w:t>
            </w:r>
            <w:r w:rsidR="0041035F" w:rsidRPr="00FD6916">
              <w:rPr>
                <w:color w:val="000000"/>
                <w:sz w:val="24"/>
                <w:szCs w:val="24"/>
              </w:rPr>
              <w:t>у</w:t>
            </w:r>
            <w:r w:rsidR="0041035F" w:rsidRPr="00FD6916">
              <w:rPr>
                <w:color w:val="000000"/>
                <w:sz w:val="24"/>
                <w:szCs w:val="24"/>
              </w:rPr>
              <w:t>чинск</w:t>
            </w:r>
            <w:r>
              <w:rPr>
                <w:color w:val="000000"/>
                <w:sz w:val="24"/>
                <w:szCs w:val="24"/>
              </w:rPr>
              <w:t>.</w:t>
            </w:r>
            <w:r w:rsidR="0041035F" w:rsidRPr="00FD6916">
              <w:rPr>
                <w:color w:val="000000"/>
                <w:sz w:val="24"/>
                <w:szCs w:val="24"/>
              </w:rPr>
              <w:t xml:space="preserve"> Ремонт кровли </w:t>
            </w:r>
            <w:r w:rsidR="00A370AB">
              <w:rPr>
                <w:color w:val="000000"/>
                <w:sz w:val="24"/>
                <w:szCs w:val="24"/>
              </w:rPr>
              <w:t>Д</w:t>
            </w:r>
            <w:r w:rsidR="0041035F" w:rsidRPr="00FD6916">
              <w:rPr>
                <w:color w:val="000000"/>
                <w:sz w:val="24"/>
                <w:szCs w:val="24"/>
              </w:rPr>
              <w:t>во</w:t>
            </w:r>
            <w:r w:rsidR="0041035F" w:rsidRPr="00FD6916">
              <w:rPr>
                <w:color w:val="000000"/>
                <w:sz w:val="24"/>
                <w:szCs w:val="24"/>
              </w:rPr>
              <w:t>р</w:t>
            </w:r>
            <w:r w:rsidR="0041035F" w:rsidRPr="00FD6916">
              <w:rPr>
                <w:color w:val="000000"/>
                <w:sz w:val="24"/>
                <w:szCs w:val="24"/>
              </w:rPr>
              <w:t xml:space="preserve">ца спорта </w:t>
            </w:r>
            <w:r w:rsidR="00A370AB">
              <w:rPr>
                <w:color w:val="000000"/>
                <w:sz w:val="24"/>
                <w:szCs w:val="24"/>
              </w:rPr>
              <w:t>«</w:t>
            </w:r>
            <w:r w:rsidR="0041035F" w:rsidRPr="00FD6916">
              <w:rPr>
                <w:color w:val="000000"/>
                <w:sz w:val="24"/>
                <w:szCs w:val="24"/>
              </w:rPr>
              <w:t>Ю</w:t>
            </w:r>
            <w:r w:rsidR="0041035F" w:rsidRPr="00FD6916">
              <w:rPr>
                <w:color w:val="000000"/>
                <w:sz w:val="24"/>
                <w:szCs w:val="24"/>
              </w:rPr>
              <w:t>г</w:t>
            </w:r>
            <w:r w:rsidR="0041035F" w:rsidRPr="00FD6916">
              <w:rPr>
                <w:color w:val="000000"/>
                <w:sz w:val="24"/>
                <w:szCs w:val="24"/>
              </w:rPr>
              <w:t>ра</w:t>
            </w:r>
            <w:r w:rsidR="00A370AB">
              <w:rPr>
                <w:color w:val="000000"/>
                <w:sz w:val="24"/>
                <w:szCs w:val="24"/>
              </w:rPr>
              <w:t>»</w:t>
            </w:r>
            <w:r w:rsidR="0041035F" w:rsidRPr="00FD6916">
              <w:rPr>
                <w:color w:val="000000"/>
                <w:sz w:val="24"/>
                <w:szCs w:val="24"/>
              </w:rPr>
              <w:t>муниципального авт</w:t>
            </w:r>
            <w:r w:rsidR="0041035F" w:rsidRPr="00FD6916">
              <w:rPr>
                <w:color w:val="000000"/>
                <w:sz w:val="24"/>
                <w:szCs w:val="24"/>
              </w:rPr>
              <w:t>о</w:t>
            </w:r>
            <w:r w:rsidR="0041035F" w:rsidRPr="00FD6916">
              <w:rPr>
                <w:color w:val="000000"/>
                <w:sz w:val="24"/>
                <w:szCs w:val="24"/>
              </w:rPr>
              <w:t>номного о</w:t>
            </w:r>
            <w:r w:rsidR="0041035F" w:rsidRPr="00FD6916">
              <w:rPr>
                <w:color w:val="000000"/>
                <w:sz w:val="24"/>
                <w:szCs w:val="24"/>
              </w:rPr>
              <w:t>б</w:t>
            </w:r>
            <w:r w:rsidR="0041035F" w:rsidRPr="00FD6916">
              <w:rPr>
                <w:color w:val="000000"/>
                <w:sz w:val="24"/>
                <w:szCs w:val="24"/>
              </w:rPr>
              <w:t>разовательн</w:t>
            </w:r>
            <w:r w:rsidR="0041035F" w:rsidRPr="00FD6916">
              <w:rPr>
                <w:color w:val="000000"/>
                <w:sz w:val="24"/>
                <w:szCs w:val="24"/>
              </w:rPr>
              <w:t>о</w:t>
            </w:r>
            <w:r w:rsidR="0041035F" w:rsidRPr="00FD6916">
              <w:rPr>
                <w:color w:val="000000"/>
                <w:sz w:val="24"/>
                <w:szCs w:val="24"/>
              </w:rPr>
              <w:t>го учрежд</w:t>
            </w:r>
            <w:r w:rsidR="0041035F" w:rsidRPr="00FD6916">
              <w:rPr>
                <w:color w:val="000000"/>
                <w:sz w:val="24"/>
                <w:szCs w:val="24"/>
              </w:rPr>
              <w:t>е</w:t>
            </w:r>
            <w:r w:rsidR="0041035F" w:rsidRPr="00FD6916">
              <w:rPr>
                <w:color w:val="000000"/>
                <w:sz w:val="24"/>
                <w:szCs w:val="24"/>
              </w:rPr>
              <w:t>ния дополн</w:t>
            </w:r>
            <w:r w:rsidR="0041035F" w:rsidRPr="00FD6916">
              <w:rPr>
                <w:color w:val="000000"/>
                <w:sz w:val="24"/>
                <w:szCs w:val="24"/>
              </w:rPr>
              <w:t>и</w:t>
            </w:r>
            <w:r w:rsidR="0041035F" w:rsidRPr="00FD6916">
              <w:rPr>
                <w:color w:val="000000"/>
                <w:sz w:val="24"/>
                <w:szCs w:val="24"/>
              </w:rPr>
              <w:t>тельного о</w:t>
            </w:r>
            <w:r w:rsidR="0041035F" w:rsidRPr="00FD6916">
              <w:rPr>
                <w:color w:val="000000"/>
                <w:sz w:val="24"/>
                <w:szCs w:val="24"/>
              </w:rPr>
              <w:t>б</w:t>
            </w:r>
            <w:r w:rsidR="0041035F" w:rsidRPr="00FD6916">
              <w:rPr>
                <w:color w:val="000000"/>
                <w:sz w:val="24"/>
                <w:szCs w:val="24"/>
              </w:rPr>
              <w:t>разования «Специализ</w:t>
            </w:r>
            <w:r w:rsidR="0041035F" w:rsidRPr="00FD6916">
              <w:rPr>
                <w:color w:val="000000"/>
                <w:sz w:val="24"/>
                <w:szCs w:val="24"/>
              </w:rPr>
              <w:t>и</w:t>
            </w:r>
            <w:r w:rsidR="0041035F" w:rsidRPr="00FD6916">
              <w:rPr>
                <w:color w:val="000000"/>
                <w:sz w:val="24"/>
                <w:szCs w:val="24"/>
              </w:rPr>
              <w:lastRenderedPageBreak/>
              <w:t>рованная де</w:t>
            </w:r>
            <w:r w:rsidR="0041035F" w:rsidRPr="00FD6916">
              <w:rPr>
                <w:color w:val="000000"/>
                <w:sz w:val="24"/>
                <w:szCs w:val="24"/>
              </w:rPr>
              <w:t>т</w:t>
            </w:r>
            <w:r w:rsidR="0041035F" w:rsidRPr="00FD6916">
              <w:rPr>
                <w:color w:val="000000"/>
                <w:sz w:val="24"/>
                <w:szCs w:val="24"/>
              </w:rPr>
              <w:t>ско-юношеская спортивная школа оли</w:t>
            </w:r>
            <w:r w:rsidR="0041035F" w:rsidRPr="00FD6916">
              <w:rPr>
                <w:color w:val="000000"/>
                <w:sz w:val="24"/>
                <w:szCs w:val="24"/>
              </w:rPr>
              <w:t>м</w:t>
            </w:r>
            <w:r w:rsidR="0041035F" w:rsidRPr="00FD6916">
              <w:rPr>
                <w:color w:val="000000"/>
                <w:sz w:val="24"/>
                <w:szCs w:val="24"/>
              </w:rPr>
              <w:t>пийского р</w:t>
            </w:r>
            <w:r w:rsidR="0041035F" w:rsidRPr="00FD6916">
              <w:rPr>
                <w:color w:val="000000"/>
                <w:sz w:val="24"/>
                <w:szCs w:val="24"/>
              </w:rPr>
              <w:t>е</w:t>
            </w:r>
            <w:r w:rsidR="0041035F" w:rsidRPr="00FD6916">
              <w:rPr>
                <w:color w:val="000000"/>
                <w:sz w:val="24"/>
                <w:szCs w:val="24"/>
              </w:rPr>
              <w:t>зерва Нижн</w:t>
            </w:r>
            <w:r w:rsidR="0041035F" w:rsidRPr="00FD6916">
              <w:rPr>
                <w:color w:val="000000"/>
                <w:sz w:val="24"/>
                <w:szCs w:val="24"/>
              </w:rPr>
              <w:t>е</w:t>
            </w:r>
            <w:r w:rsidR="0041035F" w:rsidRPr="00FD6916">
              <w:rPr>
                <w:color w:val="000000"/>
                <w:sz w:val="24"/>
                <w:szCs w:val="24"/>
              </w:rPr>
              <w:t>вартовского района»</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22665,8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22637,8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22665,8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22637,8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lastRenderedPageBreak/>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Итого по мероприятию 2.1.</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vMerge w:val="restart"/>
            <w:shd w:val="clear" w:color="auto" w:fill="auto"/>
            <w:hideMark/>
          </w:tcPr>
          <w:p w:rsidR="0041035F" w:rsidRPr="00FD6916" w:rsidRDefault="008D52B8"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E90BF8" w:rsidP="00FD6916">
            <w:pPr>
              <w:jc w:val="center"/>
              <w:rPr>
                <w:color w:val="000000"/>
                <w:sz w:val="24"/>
                <w:szCs w:val="24"/>
              </w:rPr>
            </w:pPr>
            <w:r w:rsidRPr="00FD6916">
              <w:rPr>
                <w:color w:val="000000"/>
                <w:sz w:val="24"/>
                <w:szCs w:val="24"/>
              </w:rPr>
              <w:t>920625,0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192162,0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242824,3</w:t>
            </w:r>
          </w:p>
        </w:tc>
        <w:tc>
          <w:tcPr>
            <w:tcW w:w="1116" w:type="dxa"/>
            <w:shd w:val="clear" w:color="auto" w:fill="auto"/>
            <w:tcMar>
              <w:left w:w="0" w:type="dxa"/>
              <w:right w:w="0" w:type="dxa"/>
            </w:tcMar>
            <w:hideMark/>
          </w:tcPr>
          <w:p w:rsidR="0041035F" w:rsidRPr="00FD6916" w:rsidRDefault="00E90BF8" w:rsidP="00FD6916">
            <w:pPr>
              <w:jc w:val="center"/>
              <w:rPr>
                <w:color w:val="000000"/>
                <w:sz w:val="24"/>
                <w:szCs w:val="24"/>
              </w:rPr>
            </w:pPr>
            <w:r w:rsidRPr="00FD6916">
              <w:rPr>
                <w:color w:val="000000"/>
                <w:sz w:val="24"/>
                <w:szCs w:val="24"/>
              </w:rPr>
              <w:t>208800,3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139338,4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A4361" w:rsidP="00FD6916">
            <w:pPr>
              <w:jc w:val="center"/>
              <w:rPr>
                <w:color w:val="000000"/>
                <w:sz w:val="24"/>
                <w:szCs w:val="24"/>
              </w:rPr>
            </w:pPr>
            <w:r w:rsidRPr="00FD6916">
              <w:rPr>
                <w:color w:val="000000"/>
                <w:sz w:val="24"/>
                <w:szCs w:val="24"/>
              </w:rPr>
              <w:t>454677,7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4416,0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170012,0</w:t>
            </w:r>
          </w:p>
        </w:tc>
        <w:tc>
          <w:tcPr>
            <w:tcW w:w="1116" w:type="dxa"/>
            <w:shd w:val="clear" w:color="auto" w:fill="auto"/>
            <w:tcMar>
              <w:left w:w="0" w:type="dxa"/>
              <w:right w:w="0" w:type="dxa"/>
            </w:tcMar>
            <w:hideMark/>
          </w:tcPr>
          <w:p w:rsidR="0041035F" w:rsidRPr="00FD6916" w:rsidRDefault="004A4361" w:rsidP="00FD6916">
            <w:pPr>
              <w:jc w:val="center"/>
              <w:rPr>
                <w:color w:val="000000"/>
                <w:sz w:val="24"/>
                <w:szCs w:val="24"/>
              </w:rPr>
            </w:pPr>
            <w:r w:rsidRPr="00FD6916">
              <w:rPr>
                <w:color w:val="000000"/>
                <w:sz w:val="24"/>
                <w:szCs w:val="24"/>
              </w:rPr>
              <w:t>58779</w:t>
            </w:r>
            <w:r w:rsidR="0041035F"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111470,7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E90BF8" w:rsidP="00FD6916">
            <w:pPr>
              <w:jc w:val="center"/>
              <w:rPr>
                <w:color w:val="000000"/>
                <w:sz w:val="24"/>
                <w:szCs w:val="24"/>
              </w:rPr>
            </w:pPr>
            <w:r w:rsidRPr="00FD6916">
              <w:rPr>
                <w:color w:val="000000"/>
                <w:sz w:val="24"/>
                <w:szCs w:val="24"/>
              </w:rPr>
              <w:t>465947,3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187746,0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72812,3</w:t>
            </w:r>
          </w:p>
        </w:tc>
        <w:tc>
          <w:tcPr>
            <w:tcW w:w="1116" w:type="dxa"/>
            <w:shd w:val="clear" w:color="auto" w:fill="auto"/>
            <w:tcMar>
              <w:left w:w="0" w:type="dxa"/>
              <w:right w:w="0" w:type="dxa"/>
            </w:tcMar>
            <w:hideMark/>
          </w:tcPr>
          <w:p w:rsidR="0041035F" w:rsidRPr="00FD6916" w:rsidRDefault="00E90BF8" w:rsidP="00FD6916">
            <w:pPr>
              <w:jc w:val="center"/>
              <w:rPr>
                <w:color w:val="000000"/>
                <w:sz w:val="24"/>
                <w:szCs w:val="24"/>
              </w:rPr>
            </w:pPr>
            <w:r w:rsidRPr="00FD6916">
              <w:rPr>
                <w:color w:val="000000"/>
                <w:sz w:val="24"/>
                <w:szCs w:val="24"/>
              </w:rPr>
              <w:t>150021,3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27867,7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110689,5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62281,0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48408,5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3.1.</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 xml:space="preserve">Обеспечение деятельности </w:t>
            </w:r>
            <w:r w:rsidRPr="00FD6916">
              <w:rPr>
                <w:color w:val="000000"/>
                <w:sz w:val="24"/>
                <w:szCs w:val="24"/>
              </w:rPr>
              <w:lastRenderedPageBreak/>
              <w:t>муниципал</w:t>
            </w:r>
            <w:r w:rsidRPr="00FD6916">
              <w:rPr>
                <w:color w:val="000000"/>
                <w:sz w:val="24"/>
                <w:szCs w:val="24"/>
              </w:rPr>
              <w:t>ь</w:t>
            </w:r>
            <w:r w:rsidRPr="00FD6916">
              <w:rPr>
                <w:color w:val="000000"/>
                <w:sz w:val="24"/>
                <w:szCs w:val="24"/>
              </w:rPr>
              <w:t>ных учрежд</w:t>
            </w:r>
            <w:r w:rsidRPr="00FD6916">
              <w:rPr>
                <w:color w:val="000000"/>
                <w:sz w:val="24"/>
                <w:szCs w:val="24"/>
              </w:rPr>
              <w:t>е</w:t>
            </w:r>
            <w:r w:rsidRPr="00FD6916">
              <w:rPr>
                <w:color w:val="000000"/>
                <w:sz w:val="24"/>
                <w:szCs w:val="24"/>
              </w:rPr>
              <w:t>ний в сфере физической культуры и спорта</w:t>
            </w:r>
          </w:p>
        </w:tc>
        <w:tc>
          <w:tcPr>
            <w:tcW w:w="1275" w:type="dxa"/>
            <w:vMerge w:val="restart"/>
            <w:shd w:val="clear" w:color="auto" w:fill="auto"/>
            <w:hideMark/>
          </w:tcPr>
          <w:p w:rsidR="0041035F" w:rsidRPr="00FD6916" w:rsidRDefault="0041035F" w:rsidP="00A370AB">
            <w:pPr>
              <w:jc w:val="both"/>
              <w:rPr>
                <w:color w:val="000000"/>
                <w:sz w:val="24"/>
                <w:szCs w:val="24"/>
              </w:rPr>
            </w:pPr>
            <w:r w:rsidRPr="00FD6916">
              <w:rPr>
                <w:color w:val="000000"/>
                <w:sz w:val="24"/>
                <w:szCs w:val="24"/>
              </w:rPr>
              <w:lastRenderedPageBreak/>
              <w:t>отдел по физич</w:t>
            </w:r>
            <w:r w:rsidRPr="00FD6916">
              <w:rPr>
                <w:color w:val="000000"/>
                <w:sz w:val="24"/>
                <w:szCs w:val="24"/>
              </w:rPr>
              <w:t>е</w:t>
            </w:r>
            <w:r w:rsidRPr="00FD6916">
              <w:rPr>
                <w:color w:val="000000"/>
                <w:sz w:val="24"/>
                <w:szCs w:val="24"/>
              </w:rPr>
              <w:lastRenderedPageBreak/>
              <w:t>ской культуре и спорту админ</w:t>
            </w:r>
            <w:r w:rsidRPr="00FD6916">
              <w:rPr>
                <w:color w:val="000000"/>
                <w:sz w:val="24"/>
                <w:szCs w:val="24"/>
              </w:rPr>
              <w:t>и</w:t>
            </w:r>
            <w:r w:rsidRPr="00FD6916">
              <w:rPr>
                <w:color w:val="000000"/>
                <w:sz w:val="24"/>
                <w:szCs w:val="24"/>
              </w:rPr>
              <w:t>страции ра</w:t>
            </w:r>
            <w:r w:rsidRPr="00FD6916">
              <w:rPr>
                <w:color w:val="000000"/>
                <w:sz w:val="24"/>
                <w:szCs w:val="24"/>
              </w:rPr>
              <w:t>й</w:t>
            </w:r>
            <w:r w:rsidRPr="00FD6916">
              <w:rPr>
                <w:color w:val="000000"/>
                <w:sz w:val="24"/>
                <w:szCs w:val="24"/>
              </w:rPr>
              <w:t>она/муниципал</w:t>
            </w:r>
            <w:r w:rsidRPr="00FD6916">
              <w:rPr>
                <w:color w:val="000000"/>
                <w:sz w:val="24"/>
                <w:szCs w:val="24"/>
              </w:rPr>
              <w:t>ь</w:t>
            </w:r>
            <w:r w:rsidRPr="00FD6916">
              <w:rPr>
                <w:color w:val="000000"/>
                <w:sz w:val="24"/>
                <w:szCs w:val="24"/>
              </w:rPr>
              <w:t>ное авт</w:t>
            </w:r>
            <w:r w:rsidRPr="00FD6916">
              <w:rPr>
                <w:color w:val="000000"/>
                <w:sz w:val="24"/>
                <w:szCs w:val="24"/>
              </w:rPr>
              <w:t>о</w:t>
            </w:r>
            <w:r w:rsidRPr="00FD6916">
              <w:rPr>
                <w:color w:val="000000"/>
                <w:sz w:val="24"/>
                <w:szCs w:val="24"/>
              </w:rPr>
              <w:t>номное образов</w:t>
            </w:r>
            <w:r w:rsidRPr="00FD6916">
              <w:rPr>
                <w:color w:val="000000"/>
                <w:sz w:val="24"/>
                <w:szCs w:val="24"/>
              </w:rPr>
              <w:t>а</w:t>
            </w:r>
            <w:r w:rsidRPr="00FD6916">
              <w:rPr>
                <w:color w:val="000000"/>
                <w:sz w:val="24"/>
                <w:szCs w:val="24"/>
              </w:rPr>
              <w:t>тельное учрежд</w:t>
            </w:r>
            <w:r w:rsidRPr="00FD6916">
              <w:rPr>
                <w:color w:val="000000"/>
                <w:sz w:val="24"/>
                <w:szCs w:val="24"/>
              </w:rPr>
              <w:t>е</w:t>
            </w:r>
            <w:r w:rsidRPr="00FD6916">
              <w:rPr>
                <w:color w:val="000000"/>
                <w:sz w:val="24"/>
                <w:szCs w:val="24"/>
              </w:rPr>
              <w:t>ние д</w:t>
            </w:r>
            <w:r w:rsidRPr="00FD6916">
              <w:rPr>
                <w:color w:val="000000"/>
                <w:sz w:val="24"/>
                <w:szCs w:val="24"/>
              </w:rPr>
              <w:t>о</w:t>
            </w:r>
            <w:r w:rsidRPr="00FD6916">
              <w:rPr>
                <w:color w:val="000000"/>
                <w:sz w:val="24"/>
                <w:szCs w:val="24"/>
              </w:rPr>
              <w:t>полн</w:t>
            </w:r>
            <w:r w:rsidRPr="00FD6916">
              <w:rPr>
                <w:color w:val="000000"/>
                <w:sz w:val="24"/>
                <w:szCs w:val="24"/>
              </w:rPr>
              <w:t>и</w:t>
            </w:r>
            <w:r w:rsidRPr="00FD6916">
              <w:rPr>
                <w:color w:val="000000"/>
                <w:sz w:val="24"/>
                <w:szCs w:val="24"/>
              </w:rPr>
              <w:t>тельного образов</w:t>
            </w:r>
            <w:r w:rsidRPr="00FD6916">
              <w:rPr>
                <w:color w:val="000000"/>
                <w:sz w:val="24"/>
                <w:szCs w:val="24"/>
              </w:rPr>
              <w:t>а</w:t>
            </w:r>
            <w:r w:rsidRPr="00FD6916">
              <w:rPr>
                <w:color w:val="000000"/>
                <w:sz w:val="24"/>
                <w:szCs w:val="24"/>
              </w:rPr>
              <w:t>ния  «Специ</w:t>
            </w:r>
            <w:r w:rsidRPr="00FD6916">
              <w:rPr>
                <w:color w:val="000000"/>
                <w:sz w:val="24"/>
                <w:szCs w:val="24"/>
              </w:rPr>
              <w:t>а</w:t>
            </w:r>
            <w:r w:rsidRPr="00FD6916">
              <w:rPr>
                <w:color w:val="000000"/>
                <w:sz w:val="24"/>
                <w:szCs w:val="24"/>
              </w:rPr>
              <w:t>лизир</w:t>
            </w:r>
            <w:r w:rsidRPr="00FD6916">
              <w:rPr>
                <w:color w:val="000000"/>
                <w:sz w:val="24"/>
                <w:szCs w:val="24"/>
              </w:rPr>
              <w:t>о</w:t>
            </w:r>
            <w:r w:rsidRPr="00FD6916">
              <w:rPr>
                <w:color w:val="000000"/>
                <w:sz w:val="24"/>
                <w:szCs w:val="24"/>
              </w:rPr>
              <w:t>ванная детско-юнош</w:t>
            </w:r>
            <w:r w:rsidRPr="00FD6916">
              <w:rPr>
                <w:color w:val="000000"/>
                <w:sz w:val="24"/>
                <w:szCs w:val="24"/>
              </w:rPr>
              <w:t>е</w:t>
            </w:r>
            <w:r w:rsidRPr="00FD6916">
              <w:rPr>
                <w:color w:val="000000"/>
                <w:sz w:val="24"/>
                <w:szCs w:val="24"/>
              </w:rPr>
              <w:t>ская спорти</w:t>
            </w:r>
            <w:r w:rsidRPr="00FD6916">
              <w:rPr>
                <w:color w:val="000000"/>
                <w:sz w:val="24"/>
                <w:szCs w:val="24"/>
              </w:rPr>
              <w:t>в</w:t>
            </w:r>
            <w:r w:rsidRPr="00FD6916">
              <w:rPr>
                <w:color w:val="000000"/>
                <w:sz w:val="24"/>
                <w:szCs w:val="24"/>
              </w:rPr>
              <w:t>ная школа олимпи</w:t>
            </w:r>
            <w:r w:rsidRPr="00FD6916">
              <w:rPr>
                <w:color w:val="000000"/>
                <w:sz w:val="24"/>
                <w:szCs w:val="24"/>
              </w:rPr>
              <w:t>й</w:t>
            </w:r>
            <w:r w:rsidRPr="00FD6916">
              <w:rPr>
                <w:color w:val="000000"/>
                <w:sz w:val="24"/>
                <w:szCs w:val="24"/>
              </w:rPr>
              <w:t>ского р</w:t>
            </w:r>
            <w:r w:rsidRPr="00FD6916">
              <w:rPr>
                <w:color w:val="000000"/>
                <w:sz w:val="24"/>
                <w:szCs w:val="24"/>
              </w:rPr>
              <w:t>е</w:t>
            </w:r>
            <w:r w:rsidRPr="00FD6916">
              <w:rPr>
                <w:color w:val="000000"/>
                <w:sz w:val="24"/>
                <w:szCs w:val="24"/>
              </w:rPr>
              <w:t>зерва Нижн</w:t>
            </w:r>
            <w:r w:rsidRPr="00FD6916">
              <w:rPr>
                <w:color w:val="000000"/>
                <w:sz w:val="24"/>
                <w:szCs w:val="24"/>
              </w:rPr>
              <w:t>е</w:t>
            </w:r>
            <w:r w:rsidRPr="00FD6916">
              <w:rPr>
                <w:color w:val="000000"/>
                <w:sz w:val="24"/>
                <w:szCs w:val="24"/>
              </w:rPr>
              <w:t>варто</w:t>
            </w:r>
            <w:r w:rsidRPr="00FD6916">
              <w:rPr>
                <w:color w:val="000000"/>
                <w:sz w:val="24"/>
                <w:szCs w:val="24"/>
              </w:rPr>
              <w:t>в</w:t>
            </w:r>
            <w:r w:rsidRPr="00FD6916">
              <w:rPr>
                <w:color w:val="000000"/>
                <w:sz w:val="24"/>
                <w:szCs w:val="24"/>
              </w:rPr>
              <w:t>ского района»; муниц</w:t>
            </w:r>
            <w:r w:rsidRPr="00FD6916">
              <w:rPr>
                <w:color w:val="000000"/>
                <w:sz w:val="24"/>
                <w:szCs w:val="24"/>
              </w:rPr>
              <w:t>и</w:t>
            </w:r>
            <w:r w:rsidRPr="00FD6916">
              <w:rPr>
                <w:color w:val="000000"/>
                <w:sz w:val="24"/>
                <w:szCs w:val="24"/>
              </w:rPr>
              <w:lastRenderedPageBreak/>
              <w:t>пальное автоно</w:t>
            </w:r>
            <w:r w:rsidRPr="00FD6916">
              <w:rPr>
                <w:color w:val="000000"/>
                <w:sz w:val="24"/>
                <w:szCs w:val="24"/>
              </w:rPr>
              <w:t>м</w:t>
            </w:r>
            <w:r w:rsidRPr="00FD6916">
              <w:rPr>
                <w:color w:val="000000"/>
                <w:sz w:val="24"/>
                <w:szCs w:val="24"/>
              </w:rPr>
              <w:t>ное обр</w:t>
            </w:r>
            <w:r w:rsidRPr="00FD6916">
              <w:rPr>
                <w:color w:val="000000"/>
                <w:sz w:val="24"/>
                <w:szCs w:val="24"/>
              </w:rPr>
              <w:t>а</w:t>
            </w:r>
            <w:r w:rsidRPr="00FD6916">
              <w:rPr>
                <w:color w:val="000000"/>
                <w:sz w:val="24"/>
                <w:szCs w:val="24"/>
              </w:rPr>
              <w:t>зовател</w:t>
            </w:r>
            <w:r w:rsidRPr="00FD6916">
              <w:rPr>
                <w:color w:val="000000"/>
                <w:sz w:val="24"/>
                <w:szCs w:val="24"/>
              </w:rPr>
              <w:t>ь</w:t>
            </w:r>
            <w:r w:rsidRPr="00FD6916">
              <w:rPr>
                <w:color w:val="000000"/>
                <w:sz w:val="24"/>
                <w:szCs w:val="24"/>
              </w:rPr>
              <w:t>ное учр</w:t>
            </w:r>
            <w:r w:rsidRPr="00FD6916">
              <w:rPr>
                <w:color w:val="000000"/>
                <w:sz w:val="24"/>
                <w:szCs w:val="24"/>
              </w:rPr>
              <w:t>е</w:t>
            </w:r>
            <w:r w:rsidRPr="00FD6916">
              <w:rPr>
                <w:color w:val="000000"/>
                <w:sz w:val="24"/>
                <w:szCs w:val="24"/>
              </w:rPr>
              <w:t>ждение дополн</w:t>
            </w:r>
            <w:r w:rsidRPr="00FD6916">
              <w:rPr>
                <w:color w:val="000000"/>
                <w:sz w:val="24"/>
                <w:szCs w:val="24"/>
              </w:rPr>
              <w:t>и</w:t>
            </w:r>
            <w:r w:rsidRPr="00FD6916">
              <w:rPr>
                <w:color w:val="000000"/>
                <w:sz w:val="24"/>
                <w:szCs w:val="24"/>
              </w:rPr>
              <w:t>тельного образов</w:t>
            </w:r>
            <w:r w:rsidRPr="00FD6916">
              <w:rPr>
                <w:color w:val="000000"/>
                <w:sz w:val="24"/>
                <w:szCs w:val="24"/>
              </w:rPr>
              <w:t>а</w:t>
            </w:r>
            <w:r w:rsidRPr="00FD6916">
              <w:rPr>
                <w:color w:val="000000"/>
                <w:sz w:val="24"/>
                <w:szCs w:val="24"/>
              </w:rPr>
              <w:t>ния Н</w:t>
            </w:r>
            <w:r w:rsidRPr="00FD6916">
              <w:rPr>
                <w:color w:val="000000"/>
                <w:sz w:val="24"/>
                <w:szCs w:val="24"/>
              </w:rPr>
              <w:t>о</w:t>
            </w:r>
            <w:r w:rsidRPr="00FD6916">
              <w:rPr>
                <w:color w:val="000000"/>
                <w:sz w:val="24"/>
                <w:szCs w:val="24"/>
              </w:rPr>
              <w:t>воага</w:t>
            </w:r>
            <w:r w:rsidRPr="00FD6916">
              <w:rPr>
                <w:color w:val="000000"/>
                <w:sz w:val="24"/>
                <w:szCs w:val="24"/>
              </w:rPr>
              <w:t>н</w:t>
            </w:r>
            <w:r w:rsidRPr="00FD6916">
              <w:rPr>
                <w:color w:val="000000"/>
                <w:sz w:val="24"/>
                <w:szCs w:val="24"/>
              </w:rPr>
              <w:t>ская де</w:t>
            </w:r>
            <w:r w:rsidRPr="00FD6916">
              <w:rPr>
                <w:color w:val="000000"/>
                <w:sz w:val="24"/>
                <w:szCs w:val="24"/>
              </w:rPr>
              <w:t>т</w:t>
            </w:r>
            <w:r w:rsidRPr="00FD6916">
              <w:rPr>
                <w:color w:val="000000"/>
                <w:sz w:val="24"/>
                <w:szCs w:val="24"/>
              </w:rPr>
              <w:t>ско-юнош</w:t>
            </w:r>
            <w:r w:rsidRPr="00FD6916">
              <w:rPr>
                <w:color w:val="000000"/>
                <w:sz w:val="24"/>
                <w:szCs w:val="24"/>
              </w:rPr>
              <w:t>е</w:t>
            </w:r>
            <w:r w:rsidRPr="00FD6916">
              <w:rPr>
                <w:color w:val="000000"/>
                <w:sz w:val="24"/>
                <w:szCs w:val="24"/>
              </w:rPr>
              <w:t>ская спорти</w:t>
            </w:r>
            <w:r w:rsidRPr="00FD6916">
              <w:rPr>
                <w:color w:val="000000"/>
                <w:sz w:val="24"/>
                <w:szCs w:val="24"/>
              </w:rPr>
              <w:t>в</w:t>
            </w:r>
            <w:r w:rsidRPr="00FD6916">
              <w:rPr>
                <w:color w:val="000000"/>
                <w:sz w:val="24"/>
                <w:szCs w:val="24"/>
              </w:rPr>
              <w:t>ная школа «Олимп»</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всего</w:t>
            </w:r>
          </w:p>
        </w:tc>
        <w:tc>
          <w:tcPr>
            <w:tcW w:w="1177" w:type="dxa"/>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неп</w:t>
            </w:r>
            <w:r w:rsidRPr="00FD6916">
              <w:rPr>
                <w:color w:val="000000"/>
                <w:sz w:val="24"/>
                <w:szCs w:val="24"/>
              </w:rPr>
              <w:t>о</w:t>
            </w:r>
            <w:r w:rsidRPr="00FD6916">
              <w:rPr>
                <w:color w:val="000000"/>
                <w:sz w:val="24"/>
                <w:szCs w:val="24"/>
              </w:rPr>
              <w:t>средс</w:t>
            </w:r>
            <w:r w:rsidRPr="00FD6916">
              <w:rPr>
                <w:color w:val="000000"/>
                <w:sz w:val="24"/>
                <w:szCs w:val="24"/>
              </w:rPr>
              <w:t>т</w:t>
            </w:r>
            <w:r w:rsidRPr="00FD6916">
              <w:rPr>
                <w:color w:val="000000"/>
                <w:sz w:val="24"/>
                <w:szCs w:val="24"/>
              </w:rPr>
              <w:lastRenderedPageBreak/>
              <w:t>венный резул</w:t>
            </w:r>
            <w:r w:rsidRPr="00FD6916">
              <w:rPr>
                <w:color w:val="000000"/>
                <w:sz w:val="24"/>
                <w:szCs w:val="24"/>
              </w:rPr>
              <w:t>ь</w:t>
            </w:r>
            <w:r w:rsidRPr="00FD6916">
              <w:rPr>
                <w:color w:val="000000"/>
                <w:sz w:val="24"/>
                <w:szCs w:val="24"/>
              </w:rPr>
              <w:t>тат 3, коне</w:t>
            </w:r>
            <w:r w:rsidRPr="00FD6916">
              <w:rPr>
                <w:color w:val="000000"/>
                <w:sz w:val="24"/>
                <w:szCs w:val="24"/>
              </w:rPr>
              <w:t>ч</w:t>
            </w:r>
            <w:r w:rsidRPr="00FD6916">
              <w:rPr>
                <w:color w:val="000000"/>
                <w:sz w:val="24"/>
                <w:szCs w:val="24"/>
              </w:rPr>
              <w:t>ный р</w:t>
            </w:r>
            <w:r w:rsidRPr="00FD6916">
              <w:rPr>
                <w:color w:val="000000"/>
                <w:sz w:val="24"/>
                <w:szCs w:val="24"/>
              </w:rPr>
              <w:t>е</w:t>
            </w:r>
            <w:r w:rsidRPr="00FD6916">
              <w:rPr>
                <w:color w:val="000000"/>
                <w:sz w:val="24"/>
                <w:szCs w:val="24"/>
              </w:rPr>
              <w:t>зультат 3,5,6,7,8</w:t>
            </w:r>
          </w:p>
        </w:tc>
        <w:tc>
          <w:tcPr>
            <w:tcW w:w="1052" w:type="dxa"/>
            <w:shd w:val="clear" w:color="auto" w:fill="auto"/>
            <w:tcMar>
              <w:left w:w="0" w:type="dxa"/>
              <w:right w:w="0" w:type="dxa"/>
            </w:tcMar>
            <w:hideMark/>
          </w:tcPr>
          <w:p w:rsidR="0041035F" w:rsidRPr="00FD6916" w:rsidRDefault="009B3438" w:rsidP="00FD6916">
            <w:pPr>
              <w:jc w:val="center"/>
              <w:rPr>
                <w:color w:val="000000"/>
                <w:sz w:val="24"/>
                <w:szCs w:val="24"/>
              </w:rPr>
            </w:pPr>
            <w:r w:rsidRPr="00FD6916">
              <w:rPr>
                <w:color w:val="000000"/>
                <w:sz w:val="24"/>
                <w:szCs w:val="24"/>
              </w:rPr>
              <w:lastRenderedPageBreak/>
              <w:t>761468,5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97705,0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98424,4</w:t>
            </w:r>
          </w:p>
        </w:tc>
        <w:tc>
          <w:tcPr>
            <w:tcW w:w="1116" w:type="dxa"/>
            <w:shd w:val="clear" w:color="auto" w:fill="auto"/>
            <w:tcMar>
              <w:left w:w="0" w:type="dxa"/>
              <w:right w:w="0" w:type="dxa"/>
            </w:tcMar>
            <w:hideMark/>
          </w:tcPr>
          <w:p w:rsidR="0041035F" w:rsidRPr="00FD6916" w:rsidRDefault="009B3438" w:rsidP="00FD6916">
            <w:pPr>
              <w:jc w:val="center"/>
              <w:rPr>
                <w:color w:val="000000"/>
                <w:sz w:val="24"/>
                <w:szCs w:val="24"/>
              </w:rPr>
            </w:pPr>
            <w:r w:rsidRPr="00FD6916">
              <w:rPr>
                <w:color w:val="000000"/>
                <w:sz w:val="24"/>
                <w:szCs w:val="24"/>
              </w:rPr>
              <w:t>107545,0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120030,4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106578,6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106588,6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124596,3</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 xml:space="preserve">бюджет </w:t>
            </w:r>
            <w:r w:rsidRPr="00FD6916">
              <w:rPr>
                <w:color w:val="000000"/>
                <w:sz w:val="24"/>
                <w:szCs w:val="24"/>
              </w:rPr>
              <w:lastRenderedPageBreak/>
              <w:t>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6670,8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9B3438" w:rsidP="00FD6916">
            <w:pPr>
              <w:jc w:val="center"/>
              <w:rPr>
                <w:color w:val="000000"/>
                <w:sz w:val="24"/>
                <w:szCs w:val="24"/>
              </w:rPr>
            </w:pPr>
            <w:r w:rsidRPr="00FD6916">
              <w:rPr>
                <w:color w:val="000000"/>
                <w:sz w:val="24"/>
                <w:szCs w:val="24"/>
              </w:rPr>
              <w:t>706239,2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88750,0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86746,8</w:t>
            </w:r>
          </w:p>
        </w:tc>
        <w:tc>
          <w:tcPr>
            <w:tcW w:w="1116" w:type="dxa"/>
            <w:shd w:val="clear" w:color="auto" w:fill="auto"/>
            <w:tcMar>
              <w:left w:w="0" w:type="dxa"/>
              <w:right w:w="0" w:type="dxa"/>
            </w:tcMar>
            <w:hideMark/>
          </w:tcPr>
          <w:p w:rsidR="0041035F" w:rsidRPr="00FD6916" w:rsidRDefault="009B3438" w:rsidP="00FD6916">
            <w:pPr>
              <w:jc w:val="center"/>
              <w:rPr>
                <w:color w:val="000000"/>
                <w:sz w:val="24"/>
                <w:szCs w:val="24"/>
              </w:rPr>
            </w:pPr>
            <w:r w:rsidRPr="00FD6916">
              <w:rPr>
                <w:color w:val="000000"/>
                <w:sz w:val="24"/>
                <w:szCs w:val="24"/>
              </w:rPr>
              <w:t>100393,8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113095,8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99449,1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99449,1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118354,6</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48558,5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8955,0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10077,6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6984,2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5495,0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6241,7</w:t>
            </w: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3.1.1.</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Сохранение кадрового п</w:t>
            </w:r>
            <w:r w:rsidRPr="00FD6916">
              <w:rPr>
                <w:color w:val="000000"/>
                <w:sz w:val="24"/>
                <w:szCs w:val="24"/>
              </w:rPr>
              <w:t>о</w:t>
            </w:r>
            <w:r w:rsidRPr="00FD6916">
              <w:rPr>
                <w:color w:val="000000"/>
                <w:sz w:val="24"/>
                <w:szCs w:val="24"/>
              </w:rPr>
              <w:t>тенциала</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544854,4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70461,6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68334,1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71030,9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80470,0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80271,6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80271,6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94014,5</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6670,8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538183,6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70461,6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66734,1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70863,9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78835,4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78637,0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78637,0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94014,5</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lastRenderedPageBreak/>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3.1.2.</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Улучшение материально-технической базы учре</w:t>
            </w:r>
            <w:r w:rsidRPr="00FD6916">
              <w:rPr>
                <w:color w:val="000000"/>
                <w:sz w:val="24"/>
                <w:szCs w:val="24"/>
              </w:rPr>
              <w:t>ж</w:t>
            </w:r>
            <w:r w:rsidRPr="00FD6916">
              <w:rPr>
                <w:color w:val="000000"/>
                <w:sz w:val="24"/>
                <w:szCs w:val="24"/>
              </w:rPr>
              <w:t>дений</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16713,0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2207,9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1001,6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1772,3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5635,3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2495,9</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16713,0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2207,9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1001,6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1772,3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5635,3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2495,9</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3.1.3.</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Обеспечение учреждений коммунал</w:t>
            </w:r>
            <w:r w:rsidRPr="00FD6916">
              <w:rPr>
                <w:color w:val="000000"/>
                <w:sz w:val="24"/>
                <w:szCs w:val="24"/>
              </w:rPr>
              <w:t>ь</w:t>
            </w:r>
            <w:r w:rsidRPr="00FD6916">
              <w:rPr>
                <w:color w:val="000000"/>
                <w:sz w:val="24"/>
                <w:szCs w:val="24"/>
              </w:rPr>
              <w:lastRenderedPageBreak/>
              <w:t>ными услуг</w:t>
            </w:r>
            <w:r w:rsidRPr="00FD6916">
              <w:rPr>
                <w:color w:val="000000"/>
                <w:sz w:val="24"/>
                <w:szCs w:val="24"/>
              </w:rPr>
              <w:t>а</w:t>
            </w:r>
            <w:r w:rsidRPr="00FD6916">
              <w:rPr>
                <w:color w:val="000000"/>
                <w:sz w:val="24"/>
                <w:szCs w:val="24"/>
              </w:rPr>
              <w:t>ми, услугами связи, тран</w:t>
            </w:r>
            <w:r w:rsidRPr="00FD6916">
              <w:rPr>
                <w:color w:val="000000"/>
                <w:sz w:val="24"/>
                <w:szCs w:val="24"/>
              </w:rPr>
              <w:t>с</w:t>
            </w:r>
            <w:r w:rsidRPr="00FD6916">
              <w:rPr>
                <w:color w:val="000000"/>
                <w:sz w:val="24"/>
                <w:szCs w:val="24"/>
              </w:rPr>
              <w:t>портными у</w:t>
            </w:r>
            <w:r w:rsidRPr="00FD6916">
              <w:rPr>
                <w:color w:val="000000"/>
                <w:sz w:val="24"/>
                <w:szCs w:val="24"/>
              </w:rPr>
              <w:t>с</w:t>
            </w:r>
            <w:r w:rsidRPr="00FD6916">
              <w:rPr>
                <w:color w:val="000000"/>
                <w:sz w:val="24"/>
                <w:szCs w:val="24"/>
              </w:rPr>
              <w:t>лугами и пр</w:t>
            </w:r>
            <w:r w:rsidRPr="00FD6916">
              <w:rPr>
                <w:color w:val="000000"/>
                <w:sz w:val="24"/>
                <w:szCs w:val="24"/>
              </w:rPr>
              <w:t>о</w:t>
            </w:r>
            <w:r w:rsidRPr="00FD6916">
              <w:rPr>
                <w:color w:val="000000"/>
                <w:sz w:val="24"/>
                <w:szCs w:val="24"/>
              </w:rPr>
              <w:t>чими услуг</w:t>
            </w:r>
            <w:r w:rsidRPr="00FD6916">
              <w:rPr>
                <w:color w:val="000000"/>
                <w:sz w:val="24"/>
                <w:szCs w:val="24"/>
              </w:rPr>
              <w:t>а</w:t>
            </w:r>
            <w:r w:rsidRPr="00FD6916">
              <w:rPr>
                <w:color w:val="000000"/>
                <w:sz w:val="24"/>
                <w:szCs w:val="24"/>
              </w:rPr>
              <w:t>ми</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1C4D77" w:rsidP="00FD6916">
            <w:pPr>
              <w:jc w:val="center"/>
              <w:rPr>
                <w:color w:val="000000"/>
                <w:sz w:val="24"/>
                <w:szCs w:val="24"/>
              </w:rPr>
            </w:pPr>
            <w:r w:rsidRPr="00FD6916">
              <w:rPr>
                <w:color w:val="000000"/>
                <w:sz w:val="24"/>
                <w:szCs w:val="24"/>
              </w:rPr>
              <w:t>169724,0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25035,5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19342,5</w:t>
            </w:r>
          </w:p>
        </w:tc>
        <w:tc>
          <w:tcPr>
            <w:tcW w:w="1116" w:type="dxa"/>
            <w:shd w:val="clear" w:color="auto" w:fill="auto"/>
            <w:tcMar>
              <w:left w:w="0" w:type="dxa"/>
              <w:right w:w="0" w:type="dxa"/>
            </w:tcMar>
            <w:hideMark/>
          </w:tcPr>
          <w:p w:rsidR="0041035F" w:rsidRPr="00FD6916" w:rsidRDefault="001C4D77" w:rsidP="00FD6916">
            <w:pPr>
              <w:jc w:val="center"/>
              <w:rPr>
                <w:color w:val="000000"/>
                <w:sz w:val="24"/>
                <w:szCs w:val="24"/>
              </w:rPr>
            </w:pPr>
            <w:r w:rsidRPr="00FD6916">
              <w:rPr>
                <w:color w:val="000000"/>
                <w:sz w:val="24"/>
                <w:szCs w:val="24"/>
              </w:rPr>
              <w:t>24041,8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33925,1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24507,1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24517,1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18354,9</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lastRenderedPageBreak/>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1C4D77" w:rsidP="00FD6916">
            <w:pPr>
              <w:jc w:val="center"/>
              <w:rPr>
                <w:color w:val="000000"/>
                <w:sz w:val="24"/>
                <w:szCs w:val="24"/>
              </w:rPr>
            </w:pPr>
            <w:r w:rsidRPr="00FD6916">
              <w:rPr>
                <w:color w:val="000000"/>
                <w:sz w:val="24"/>
                <w:szCs w:val="24"/>
              </w:rPr>
              <w:t>121165,5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16080,5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9264,9</w:t>
            </w:r>
          </w:p>
        </w:tc>
        <w:tc>
          <w:tcPr>
            <w:tcW w:w="1116" w:type="dxa"/>
            <w:shd w:val="clear" w:color="auto" w:fill="auto"/>
            <w:tcMar>
              <w:left w:w="0" w:type="dxa"/>
              <w:right w:w="0" w:type="dxa"/>
            </w:tcMar>
            <w:hideMark/>
          </w:tcPr>
          <w:p w:rsidR="0041035F" w:rsidRPr="00FD6916" w:rsidRDefault="001C4D77" w:rsidP="00FD6916">
            <w:pPr>
              <w:jc w:val="center"/>
              <w:rPr>
                <w:color w:val="000000"/>
                <w:sz w:val="24"/>
                <w:szCs w:val="24"/>
              </w:rPr>
            </w:pPr>
            <w:r w:rsidRPr="00FD6916">
              <w:rPr>
                <w:color w:val="000000"/>
                <w:sz w:val="24"/>
                <w:szCs w:val="24"/>
              </w:rPr>
              <w:t>17057,6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28625,1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19012,1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19012,1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12113,2</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48558,5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8955,0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10077,6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6984,2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5495,0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6241,7</w:t>
            </w:r>
          </w:p>
        </w:tc>
      </w:tr>
      <w:tr w:rsidR="0041035F" w:rsidRPr="00FD6916" w:rsidTr="00E14962">
        <w:trPr>
          <w:trHeight w:val="360"/>
          <w:jc w:val="right"/>
        </w:trPr>
        <w:tc>
          <w:tcPr>
            <w:tcW w:w="1027" w:type="dxa"/>
            <w:vMerge w:val="restart"/>
            <w:shd w:val="clear" w:color="auto" w:fill="auto"/>
            <w:hideMark/>
          </w:tcPr>
          <w:p w:rsidR="0041035F" w:rsidRPr="00FD6916" w:rsidRDefault="0041035F" w:rsidP="00FD6916">
            <w:pPr>
              <w:jc w:val="center"/>
              <w:rPr>
                <w:color w:val="000000"/>
                <w:sz w:val="24"/>
                <w:szCs w:val="24"/>
              </w:rPr>
            </w:pPr>
            <w:r w:rsidRPr="00FD6916">
              <w:rPr>
                <w:color w:val="000000"/>
                <w:sz w:val="24"/>
                <w:szCs w:val="24"/>
              </w:rPr>
              <w:t>3.1.4.</w:t>
            </w:r>
          </w:p>
        </w:tc>
        <w:tc>
          <w:tcPr>
            <w:tcW w:w="1701" w:type="dxa"/>
            <w:gridSpan w:val="2"/>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Реализация энергосбер</w:t>
            </w:r>
            <w:r w:rsidRPr="00FD6916">
              <w:rPr>
                <w:color w:val="000000"/>
                <w:sz w:val="24"/>
                <w:szCs w:val="24"/>
              </w:rPr>
              <w:t>е</w:t>
            </w:r>
            <w:r w:rsidRPr="00FD6916">
              <w:rPr>
                <w:color w:val="000000"/>
                <w:sz w:val="24"/>
                <w:szCs w:val="24"/>
              </w:rPr>
              <w:t>гающих м</w:t>
            </w:r>
            <w:r w:rsidRPr="00FD6916">
              <w:rPr>
                <w:color w:val="000000"/>
                <w:sz w:val="24"/>
                <w:szCs w:val="24"/>
              </w:rPr>
              <w:t>е</w:t>
            </w:r>
            <w:r w:rsidRPr="00FD6916">
              <w:rPr>
                <w:color w:val="000000"/>
                <w:sz w:val="24"/>
                <w:szCs w:val="24"/>
              </w:rPr>
              <w:t>роприятий</w:t>
            </w: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30177,1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9746,1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10700,0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9731,0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30177,1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9746,1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10700,0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9731,0</w:t>
            </w: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 xml:space="preserve">ских и </w:t>
            </w:r>
            <w:r w:rsidRPr="00FD6916">
              <w:rPr>
                <w:color w:val="000000"/>
                <w:sz w:val="24"/>
                <w:szCs w:val="24"/>
              </w:rPr>
              <w:lastRenderedPageBreak/>
              <w:t>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1027" w:type="dxa"/>
            <w:vMerge/>
            <w:hideMark/>
          </w:tcPr>
          <w:p w:rsidR="0041035F" w:rsidRPr="00FD6916" w:rsidRDefault="0041035F" w:rsidP="00FD6916">
            <w:pPr>
              <w:jc w:val="center"/>
              <w:rPr>
                <w:color w:val="000000"/>
                <w:sz w:val="24"/>
                <w:szCs w:val="24"/>
              </w:rPr>
            </w:pPr>
          </w:p>
        </w:tc>
        <w:tc>
          <w:tcPr>
            <w:tcW w:w="1701" w:type="dxa"/>
            <w:gridSpan w:val="2"/>
            <w:vMerge/>
            <w:hideMark/>
          </w:tcPr>
          <w:p w:rsidR="0041035F" w:rsidRPr="00FD6916" w:rsidRDefault="0041035F" w:rsidP="00FD6916">
            <w:pPr>
              <w:jc w:val="both"/>
              <w:rPr>
                <w:color w:val="000000"/>
                <w:sz w:val="24"/>
                <w:szCs w:val="24"/>
              </w:rPr>
            </w:pPr>
          </w:p>
        </w:tc>
        <w:tc>
          <w:tcPr>
            <w:tcW w:w="1275" w:type="dxa"/>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Итого по мероприятию 3.1.</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vMerge w:val="restart"/>
            <w:shd w:val="clear" w:color="auto" w:fill="auto"/>
            <w:hideMark/>
          </w:tcPr>
          <w:p w:rsidR="0041035F" w:rsidRPr="00FD6916" w:rsidRDefault="008D52B8"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F35731" w:rsidP="00FD6916">
            <w:pPr>
              <w:jc w:val="center"/>
              <w:rPr>
                <w:color w:val="000000"/>
                <w:sz w:val="24"/>
                <w:szCs w:val="24"/>
              </w:rPr>
            </w:pPr>
            <w:r w:rsidRPr="00FD6916">
              <w:rPr>
                <w:color w:val="000000"/>
                <w:sz w:val="24"/>
                <w:szCs w:val="24"/>
              </w:rPr>
              <w:t>761468,5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97705,0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98424,4</w:t>
            </w:r>
          </w:p>
        </w:tc>
        <w:tc>
          <w:tcPr>
            <w:tcW w:w="1116" w:type="dxa"/>
            <w:shd w:val="clear" w:color="auto" w:fill="auto"/>
            <w:tcMar>
              <w:left w:w="0" w:type="dxa"/>
              <w:right w:w="0" w:type="dxa"/>
            </w:tcMar>
            <w:hideMark/>
          </w:tcPr>
          <w:p w:rsidR="0041035F" w:rsidRPr="00FD6916" w:rsidRDefault="00F35731" w:rsidP="00FD6916">
            <w:pPr>
              <w:jc w:val="center"/>
              <w:rPr>
                <w:color w:val="000000"/>
                <w:sz w:val="24"/>
                <w:szCs w:val="24"/>
              </w:rPr>
            </w:pPr>
            <w:r w:rsidRPr="00FD6916">
              <w:rPr>
                <w:color w:val="000000"/>
                <w:sz w:val="24"/>
                <w:szCs w:val="24"/>
              </w:rPr>
              <w:t>107545,0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120030,4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106578,7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106588,7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124596,3</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6670,8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1634,6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F35731" w:rsidP="00FD6916">
            <w:pPr>
              <w:jc w:val="center"/>
              <w:rPr>
                <w:color w:val="000000"/>
                <w:sz w:val="24"/>
                <w:szCs w:val="24"/>
              </w:rPr>
            </w:pPr>
            <w:r w:rsidRPr="00FD6916">
              <w:rPr>
                <w:color w:val="000000"/>
                <w:sz w:val="24"/>
                <w:szCs w:val="24"/>
              </w:rPr>
              <w:t>706239,2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88750,0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86746,8</w:t>
            </w:r>
          </w:p>
        </w:tc>
        <w:tc>
          <w:tcPr>
            <w:tcW w:w="1116" w:type="dxa"/>
            <w:shd w:val="clear" w:color="auto" w:fill="auto"/>
            <w:tcMar>
              <w:left w:w="0" w:type="dxa"/>
              <w:right w:w="0" w:type="dxa"/>
            </w:tcMar>
            <w:hideMark/>
          </w:tcPr>
          <w:p w:rsidR="0041035F" w:rsidRPr="00FD6916" w:rsidRDefault="00F35731" w:rsidP="00FD6916">
            <w:pPr>
              <w:jc w:val="center"/>
              <w:rPr>
                <w:color w:val="000000"/>
                <w:sz w:val="24"/>
                <w:szCs w:val="24"/>
              </w:rPr>
            </w:pPr>
            <w:r w:rsidRPr="00FD6916">
              <w:rPr>
                <w:color w:val="000000"/>
                <w:sz w:val="24"/>
                <w:szCs w:val="24"/>
              </w:rPr>
              <w:t>100393,8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113095,8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99449,1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99449,1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118354,6</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vMerge/>
            <w:hideMark/>
          </w:tcPr>
          <w:p w:rsidR="0041035F" w:rsidRPr="00FD6916" w:rsidRDefault="0041035F" w:rsidP="00FD6916">
            <w:pPr>
              <w:jc w:val="center"/>
              <w:rPr>
                <w:color w:val="000000"/>
                <w:sz w:val="24"/>
                <w:szCs w:val="24"/>
              </w:rPr>
            </w:pP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48558,5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8955,0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10077,6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6984,2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5495,0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6241,7</w:t>
            </w: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 по муниципальной программе</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530950" w:rsidP="00FD6916">
            <w:pPr>
              <w:jc w:val="center"/>
              <w:rPr>
                <w:color w:val="000000"/>
                <w:sz w:val="24"/>
                <w:szCs w:val="24"/>
              </w:rPr>
            </w:pPr>
            <w:r w:rsidRPr="00FD6916">
              <w:rPr>
                <w:color w:val="000000"/>
                <w:sz w:val="24"/>
                <w:szCs w:val="24"/>
              </w:rPr>
              <w:t>1793835,7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302090,0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350396,8</w:t>
            </w:r>
          </w:p>
        </w:tc>
        <w:tc>
          <w:tcPr>
            <w:tcW w:w="1116" w:type="dxa"/>
            <w:shd w:val="clear" w:color="auto" w:fill="auto"/>
            <w:tcMar>
              <w:left w:w="0" w:type="dxa"/>
              <w:right w:w="0" w:type="dxa"/>
            </w:tcMar>
            <w:hideMark/>
          </w:tcPr>
          <w:p w:rsidR="0041035F" w:rsidRPr="00FD6916" w:rsidRDefault="00530950" w:rsidP="00FD6916">
            <w:pPr>
              <w:jc w:val="center"/>
              <w:rPr>
                <w:color w:val="000000"/>
                <w:sz w:val="24"/>
                <w:szCs w:val="24"/>
              </w:rPr>
            </w:pPr>
            <w:r w:rsidRPr="00FD6916">
              <w:rPr>
                <w:color w:val="000000"/>
                <w:sz w:val="24"/>
                <w:szCs w:val="24"/>
              </w:rPr>
              <w:t>381837,5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123756,7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247805,0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249653,4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138296,3</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lastRenderedPageBreak/>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530950" w:rsidP="00FD6916">
            <w:pPr>
              <w:jc w:val="center"/>
              <w:rPr>
                <w:color w:val="000000"/>
                <w:sz w:val="24"/>
                <w:szCs w:val="24"/>
              </w:rPr>
            </w:pPr>
            <w:r w:rsidRPr="00FD6916">
              <w:rPr>
                <w:color w:val="000000"/>
                <w:sz w:val="24"/>
                <w:szCs w:val="24"/>
              </w:rPr>
              <w:t>465946,8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4514,0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172490,3</w:t>
            </w:r>
          </w:p>
        </w:tc>
        <w:tc>
          <w:tcPr>
            <w:tcW w:w="1116" w:type="dxa"/>
            <w:shd w:val="clear" w:color="auto" w:fill="auto"/>
            <w:tcMar>
              <w:left w:w="0" w:type="dxa"/>
              <w:right w:w="0" w:type="dxa"/>
            </w:tcMar>
            <w:hideMark/>
          </w:tcPr>
          <w:p w:rsidR="0041035F" w:rsidRPr="00FD6916" w:rsidRDefault="00530950" w:rsidP="00FD6916">
            <w:pPr>
              <w:jc w:val="center"/>
              <w:rPr>
                <w:color w:val="000000"/>
                <w:sz w:val="24"/>
                <w:szCs w:val="24"/>
              </w:rPr>
            </w:pPr>
            <w:r w:rsidRPr="00FD6916">
              <w:rPr>
                <w:color w:val="000000"/>
                <w:sz w:val="24"/>
                <w:szCs w:val="24"/>
              </w:rPr>
              <w:t>60666,0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112268,6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113739,3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5A78F4">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1279330,4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288621,0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167828,9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314187,3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116188,1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130041,4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130409,1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132054,6</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112015,2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63606,7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48408,5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48558,5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8955,0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10077,6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6984,2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5495,0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6241,7</w:t>
            </w:r>
          </w:p>
        </w:tc>
      </w:tr>
      <w:tr w:rsidR="0041035F" w:rsidRPr="00FD6916" w:rsidTr="00E14962">
        <w:trPr>
          <w:trHeight w:val="360"/>
          <w:jc w:val="right"/>
        </w:trPr>
        <w:tc>
          <w:tcPr>
            <w:tcW w:w="4003" w:type="dxa"/>
            <w:gridSpan w:val="4"/>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w:t>
            </w:r>
          </w:p>
        </w:tc>
        <w:tc>
          <w:tcPr>
            <w:tcW w:w="1233" w:type="dxa"/>
            <w:shd w:val="clear" w:color="auto" w:fill="auto"/>
            <w:hideMark/>
          </w:tcPr>
          <w:p w:rsidR="0041035F" w:rsidRPr="00FD6916" w:rsidRDefault="0041035F" w:rsidP="00FD6916">
            <w:pPr>
              <w:jc w:val="both"/>
              <w:rPr>
                <w:color w:val="000000"/>
                <w:sz w:val="24"/>
                <w:szCs w:val="24"/>
              </w:rPr>
            </w:pP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инвестиции в объекты муниципал</w:t>
            </w:r>
            <w:r w:rsidRPr="00FD6916">
              <w:rPr>
                <w:color w:val="000000"/>
                <w:sz w:val="24"/>
                <w:szCs w:val="24"/>
              </w:rPr>
              <w:t>ь</w:t>
            </w:r>
            <w:r w:rsidRPr="00FD6916">
              <w:rPr>
                <w:color w:val="000000"/>
                <w:sz w:val="24"/>
                <w:szCs w:val="24"/>
              </w:rPr>
              <w:t>ной собственности</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920625,0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192162,0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242824,3</w:t>
            </w:r>
          </w:p>
        </w:tc>
        <w:tc>
          <w:tcPr>
            <w:tcW w:w="1116"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208800,3</w:t>
            </w:r>
          </w:p>
          <w:p w:rsidR="00F46E29" w:rsidRPr="00FD6916" w:rsidRDefault="00F46E29"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139338,4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59507A" w:rsidP="00FD6916">
            <w:pPr>
              <w:jc w:val="center"/>
              <w:rPr>
                <w:color w:val="000000"/>
                <w:sz w:val="24"/>
                <w:szCs w:val="24"/>
              </w:rPr>
            </w:pPr>
            <w:r w:rsidRPr="00FD6916">
              <w:rPr>
                <w:color w:val="000000"/>
                <w:sz w:val="24"/>
                <w:szCs w:val="24"/>
              </w:rPr>
              <w:t>454677,7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4416,0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170012,0</w:t>
            </w:r>
          </w:p>
        </w:tc>
        <w:tc>
          <w:tcPr>
            <w:tcW w:w="1116" w:type="dxa"/>
            <w:shd w:val="clear" w:color="auto" w:fill="auto"/>
            <w:tcMar>
              <w:left w:w="0" w:type="dxa"/>
              <w:right w:w="0" w:type="dxa"/>
            </w:tcMar>
            <w:hideMark/>
          </w:tcPr>
          <w:p w:rsidR="0041035F" w:rsidRPr="00FD6916" w:rsidRDefault="0059507A" w:rsidP="00FD6916">
            <w:pPr>
              <w:jc w:val="center"/>
              <w:rPr>
                <w:color w:val="000000"/>
                <w:sz w:val="24"/>
                <w:szCs w:val="24"/>
              </w:rPr>
            </w:pPr>
            <w:r w:rsidRPr="00FD6916">
              <w:rPr>
                <w:color w:val="000000"/>
                <w:sz w:val="24"/>
                <w:szCs w:val="24"/>
              </w:rPr>
              <w:t>58779</w:t>
            </w:r>
            <w:r w:rsidR="0041035F"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111470,7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465947,3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187746,0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72812,3</w:t>
            </w:r>
          </w:p>
        </w:tc>
        <w:tc>
          <w:tcPr>
            <w:tcW w:w="1116"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150021,3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27867,7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 xml:space="preserve">ления от </w:t>
            </w:r>
            <w:r w:rsidRPr="00FD6916">
              <w:rPr>
                <w:color w:val="000000"/>
                <w:sz w:val="24"/>
                <w:szCs w:val="24"/>
              </w:rPr>
              <w:lastRenderedPageBreak/>
              <w:t>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110689,5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62281,0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48408,5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прочие расходы</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873210,7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109928,0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107572,5</w:t>
            </w:r>
          </w:p>
        </w:tc>
        <w:tc>
          <w:tcPr>
            <w:tcW w:w="1116"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173037,2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123756,7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110305,0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110315,0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138296,3</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11269,1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2478,3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1887,0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2268,6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813383,1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100875,0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95016,6</w:t>
            </w:r>
          </w:p>
        </w:tc>
        <w:tc>
          <w:tcPr>
            <w:tcW w:w="1116"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164166,0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116188,1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102541,4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102541,4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132054,6</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48558,5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8955,0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10077,6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6984,2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5300,0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5495,0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6241,7</w:t>
            </w:r>
          </w:p>
        </w:tc>
      </w:tr>
      <w:tr w:rsidR="0041035F" w:rsidRPr="00FD6916" w:rsidTr="00E14962">
        <w:trPr>
          <w:trHeight w:val="360"/>
          <w:jc w:val="right"/>
        </w:trPr>
        <w:tc>
          <w:tcPr>
            <w:tcW w:w="4003" w:type="dxa"/>
            <w:gridSpan w:val="4"/>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w:t>
            </w:r>
          </w:p>
        </w:tc>
        <w:tc>
          <w:tcPr>
            <w:tcW w:w="1233" w:type="dxa"/>
            <w:shd w:val="clear" w:color="auto" w:fill="auto"/>
            <w:hideMark/>
          </w:tcPr>
          <w:p w:rsidR="0041035F" w:rsidRPr="00FD6916" w:rsidRDefault="0041035F" w:rsidP="00FD6916">
            <w:pPr>
              <w:jc w:val="both"/>
              <w:rPr>
                <w:color w:val="000000"/>
                <w:sz w:val="24"/>
                <w:szCs w:val="24"/>
              </w:rPr>
            </w:pP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 xml:space="preserve">отдел по физической культуре и </w:t>
            </w:r>
            <w:r w:rsidRPr="00FD6916">
              <w:rPr>
                <w:color w:val="000000"/>
                <w:sz w:val="24"/>
                <w:szCs w:val="24"/>
              </w:rPr>
              <w:lastRenderedPageBreak/>
              <w:t>спорту администрации района</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lastRenderedPageBreak/>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111742,2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12223,0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9148,1</w:t>
            </w:r>
          </w:p>
        </w:tc>
        <w:tc>
          <w:tcPr>
            <w:tcW w:w="1116"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65492,2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3726,3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13700,0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4598,3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98,0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878,3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1720,0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634,0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107143,9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12125,0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8269,8</w:t>
            </w:r>
          </w:p>
        </w:tc>
        <w:tc>
          <w:tcPr>
            <w:tcW w:w="1116" w:type="dxa"/>
            <w:shd w:val="clear" w:color="auto" w:fill="auto"/>
            <w:tcMar>
              <w:left w:w="0" w:type="dxa"/>
              <w:right w:w="0" w:type="dxa"/>
            </w:tcMar>
            <w:hideMark/>
          </w:tcPr>
          <w:p w:rsidR="0041035F" w:rsidRPr="00FD6916" w:rsidRDefault="00466BD2" w:rsidP="00FD6916">
            <w:pPr>
              <w:jc w:val="center"/>
              <w:rPr>
                <w:color w:val="000000"/>
                <w:sz w:val="24"/>
                <w:szCs w:val="24"/>
              </w:rPr>
            </w:pPr>
            <w:r w:rsidRPr="00FD6916">
              <w:rPr>
                <w:color w:val="000000"/>
                <w:sz w:val="24"/>
                <w:szCs w:val="24"/>
              </w:rPr>
              <w:t>63772,2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3092,3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13700,0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1325,7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муниципальное казенное учрежд</w:t>
            </w:r>
            <w:r w:rsidRPr="00FD6916">
              <w:rPr>
                <w:color w:val="000000"/>
                <w:sz w:val="24"/>
                <w:szCs w:val="24"/>
              </w:rPr>
              <w:t>е</w:t>
            </w:r>
            <w:r w:rsidRPr="00FD6916">
              <w:rPr>
                <w:color w:val="000000"/>
                <w:sz w:val="24"/>
                <w:szCs w:val="24"/>
              </w:rPr>
              <w:t>ние «Управление капитального строительства по застройке Нижн</w:t>
            </w:r>
            <w:r w:rsidRPr="00FD6916">
              <w:rPr>
                <w:color w:val="000000"/>
                <w:sz w:val="24"/>
                <w:szCs w:val="24"/>
              </w:rPr>
              <w:t>е</w:t>
            </w:r>
            <w:r w:rsidRPr="00FD6916">
              <w:rPr>
                <w:color w:val="000000"/>
                <w:sz w:val="24"/>
                <w:szCs w:val="24"/>
              </w:rPr>
              <w:t>вартовского района»</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DE06B5" w:rsidP="00FD6916">
            <w:pPr>
              <w:jc w:val="center"/>
              <w:rPr>
                <w:color w:val="000000"/>
                <w:sz w:val="24"/>
                <w:szCs w:val="24"/>
              </w:rPr>
            </w:pPr>
            <w:r w:rsidRPr="00FD6916">
              <w:rPr>
                <w:color w:val="000000"/>
                <w:sz w:val="24"/>
                <w:szCs w:val="24"/>
              </w:rPr>
              <w:t>920625,0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192162,0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242824,3</w:t>
            </w:r>
          </w:p>
        </w:tc>
        <w:tc>
          <w:tcPr>
            <w:tcW w:w="1116" w:type="dxa"/>
            <w:shd w:val="clear" w:color="auto" w:fill="auto"/>
            <w:tcMar>
              <w:left w:w="0" w:type="dxa"/>
              <w:right w:w="0" w:type="dxa"/>
            </w:tcMar>
            <w:hideMark/>
          </w:tcPr>
          <w:p w:rsidR="0041035F" w:rsidRPr="00FD6916" w:rsidRDefault="00DE06B5" w:rsidP="00FD6916">
            <w:pPr>
              <w:jc w:val="center"/>
              <w:rPr>
                <w:color w:val="000000"/>
                <w:sz w:val="24"/>
                <w:szCs w:val="24"/>
              </w:rPr>
            </w:pPr>
            <w:r w:rsidRPr="00FD6916">
              <w:rPr>
                <w:color w:val="000000"/>
                <w:sz w:val="24"/>
                <w:szCs w:val="24"/>
              </w:rPr>
              <w:t>208800,3</w:t>
            </w:r>
          </w:p>
          <w:p w:rsidR="00EB34A1" w:rsidRPr="00FD6916" w:rsidRDefault="00EB34A1"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139338,4</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276D6F" w:rsidP="00FD6916">
            <w:pPr>
              <w:jc w:val="center"/>
              <w:rPr>
                <w:color w:val="000000"/>
                <w:sz w:val="24"/>
                <w:szCs w:val="24"/>
              </w:rPr>
            </w:pPr>
            <w:r w:rsidRPr="00FD6916">
              <w:rPr>
                <w:color w:val="000000"/>
                <w:sz w:val="24"/>
                <w:szCs w:val="24"/>
              </w:rPr>
              <w:t>454677</w:t>
            </w:r>
            <w:r w:rsidR="0041035F" w:rsidRPr="00FD6916">
              <w:rPr>
                <w:color w:val="000000"/>
                <w:sz w:val="24"/>
                <w:szCs w:val="24"/>
              </w:rPr>
              <w:t>,7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4416,0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170012,0</w:t>
            </w:r>
          </w:p>
        </w:tc>
        <w:tc>
          <w:tcPr>
            <w:tcW w:w="1116" w:type="dxa"/>
            <w:shd w:val="clear" w:color="auto" w:fill="auto"/>
            <w:tcMar>
              <w:left w:w="0" w:type="dxa"/>
              <w:right w:w="0" w:type="dxa"/>
            </w:tcMar>
            <w:hideMark/>
          </w:tcPr>
          <w:p w:rsidR="0041035F" w:rsidRPr="00FD6916" w:rsidRDefault="00276D6F" w:rsidP="00FD6916">
            <w:pPr>
              <w:jc w:val="center"/>
              <w:rPr>
                <w:color w:val="000000"/>
                <w:sz w:val="24"/>
                <w:szCs w:val="24"/>
              </w:rPr>
            </w:pPr>
            <w:r w:rsidRPr="00FD6916">
              <w:rPr>
                <w:color w:val="000000"/>
                <w:sz w:val="24"/>
                <w:szCs w:val="24"/>
              </w:rPr>
              <w:t>58779</w:t>
            </w:r>
            <w:r w:rsidR="0041035F" w:rsidRPr="00FD6916">
              <w:rPr>
                <w:color w:val="000000"/>
                <w:sz w:val="24"/>
                <w:szCs w:val="24"/>
              </w:rPr>
              <w:t>,0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110000,0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111470,7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DE06B5" w:rsidP="00FD6916">
            <w:pPr>
              <w:jc w:val="center"/>
              <w:rPr>
                <w:color w:val="000000"/>
                <w:sz w:val="24"/>
                <w:szCs w:val="24"/>
              </w:rPr>
            </w:pPr>
            <w:r w:rsidRPr="00FD6916">
              <w:rPr>
                <w:color w:val="000000"/>
                <w:sz w:val="24"/>
                <w:szCs w:val="24"/>
              </w:rPr>
              <w:t>465947,3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187746,0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72812,3</w:t>
            </w:r>
          </w:p>
        </w:tc>
        <w:tc>
          <w:tcPr>
            <w:tcW w:w="1116" w:type="dxa"/>
            <w:shd w:val="clear" w:color="auto" w:fill="auto"/>
            <w:tcMar>
              <w:left w:w="0" w:type="dxa"/>
              <w:right w:w="0" w:type="dxa"/>
            </w:tcMar>
            <w:hideMark/>
          </w:tcPr>
          <w:p w:rsidR="0041035F" w:rsidRPr="00FD6916" w:rsidRDefault="00DE06B5" w:rsidP="00FD6916">
            <w:pPr>
              <w:jc w:val="center"/>
              <w:rPr>
                <w:color w:val="000000"/>
                <w:sz w:val="24"/>
                <w:szCs w:val="24"/>
              </w:rPr>
            </w:pPr>
            <w:r w:rsidRPr="00FD6916">
              <w:rPr>
                <w:color w:val="000000"/>
                <w:sz w:val="24"/>
                <w:szCs w:val="24"/>
              </w:rPr>
              <w:t>150021,3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27500,0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27867,7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lastRenderedPageBreak/>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lastRenderedPageBreak/>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110689,5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62281,0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48408,5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FD6916">
            <w:pPr>
              <w:jc w:val="both"/>
              <w:rPr>
                <w:color w:val="000000"/>
                <w:sz w:val="24"/>
                <w:szCs w:val="24"/>
              </w:rPr>
            </w:pPr>
            <w:r w:rsidRPr="00FD6916">
              <w:rPr>
                <w:color w:val="000000"/>
                <w:sz w:val="24"/>
                <w:szCs w:val="24"/>
              </w:rPr>
              <w:t>муниципальное автономное образ</w:t>
            </w:r>
            <w:r w:rsidRPr="00FD6916">
              <w:rPr>
                <w:color w:val="000000"/>
                <w:sz w:val="24"/>
                <w:szCs w:val="24"/>
              </w:rPr>
              <w:t>о</w:t>
            </w:r>
            <w:r w:rsidRPr="00FD6916">
              <w:rPr>
                <w:color w:val="000000"/>
                <w:sz w:val="24"/>
                <w:szCs w:val="24"/>
              </w:rPr>
              <w:t>вательное учреждение дополн</w:t>
            </w:r>
            <w:r w:rsidRPr="00FD6916">
              <w:rPr>
                <w:color w:val="000000"/>
                <w:sz w:val="24"/>
                <w:szCs w:val="24"/>
              </w:rPr>
              <w:t>и</w:t>
            </w:r>
            <w:r w:rsidRPr="00FD6916">
              <w:rPr>
                <w:color w:val="000000"/>
                <w:sz w:val="24"/>
                <w:szCs w:val="24"/>
              </w:rPr>
              <w:t>тельного образования «Специализ</w:t>
            </w:r>
            <w:r w:rsidRPr="00FD6916">
              <w:rPr>
                <w:color w:val="000000"/>
                <w:sz w:val="24"/>
                <w:szCs w:val="24"/>
              </w:rPr>
              <w:t>и</w:t>
            </w:r>
            <w:r w:rsidRPr="00FD6916">
              <w:rPr>
                <w:color w:val="000000"/>
                <w:sz w:val="24"/>
                <w:szCs w:val="24"/>
              </w:rPr>
              <w:t>рованная детско-юношеская спо</w:t>
            </w:r>
            <w:r w:rsidRPr="00FD6916">
              <w:rPr>
                <w:color w:val="000000"/>
                <w:sz w:val="24"/>
                <w:szCs w:val="24"/>
              </w:rPr>
              <w:t>р</w:t>
            </w:r>
            <w:r w:rsidRPr="00FD6916">
              <w:rPr>
                <w:color w:val="000000"/>
                <w:sz w:val="24"/>
                <w:szCs w:val="24"/>
              </w:rPr>
              <w:t>тивная школа олимпийского резерва Нижневартовского района»</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857339" w:rsidP="00FD6916">
            <w:pPr>
              <w:jc w:val="center"/>
              <w:rPr>
                <w:color w:val="000000"/>
                <w:sz w:val="24"/>
                <w:szCs w:val="24"/>
              </w:rPr>
            </w:pPr>
            <w:r w:rsidRPr="00FD6916">
              <w:rPr>
                <w:color w:val="000000"/>
                <w:sz w:val="24"/>
                <w:szCs w:val="24"/>
              </w:rPr>
              <w:t>524135,1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65746,2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67258,9</w:t>
            </w:r>
          </w:p>
        </w:tc>
        <w:tc>
          <w:tcPr>
            <w:tcW w:w="1116" w:type="dxa"/>
            <w:shd w:val="clear" w:color="auto" w:fill="auto"/>
            <w:tcMar>
              <w:left w:w="0" w:type="dxa"/>
              <w:right w:w="0" w:type="dxa"/>
            </w:tcMar>
            <w:hideMark/>
          </w:tcPr>
          <w:p w:rsidR="0041035F" w:rsidRPr="00FD6916" w:rsidRDefault="00857339" w:rsidP="00FD6916">
            <w:pPr>
              <w:jc w:val="center"/>
              <w:rPr>
                <w:color w:val="000000"/>
                <w:sz w:val="24"/>
                <w:szCs w:val="24"/>
              </w:rPr>
            </w:pPr>
            <w:r w:rsidRPr="00FD6916">
              <w:rPr>
                <w:color w:val="000000"/>
                <w:sz w:val="24"/>
                <w:szCs w:val="24"/>
              </w:rPr>
              <w:t>71400,8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87725,8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74920,1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74930,1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82153,6</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4133,5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960,0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1030,0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1030,0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1030,0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857339" w:rsidP="00FD6916">
            <w:pPr>
              <w:jc w:val="center"/>
              <w:rPr>
                <w:color w:val="000000"/>
                <w:sz w:val="24"/>
                <w:szCs w:val="24"/>
              </w:rPr>
            </w:pPr>
            <w:r w:rsidRPr="00FD6916">
              <w:rPr>
                <w:color w:val="000000"/>
                <w:sz w:val="24"/>
                <w:szCs w:val="24"/>
              </w:rPr>
              <w:t>475727,1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57346,2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56828,9</w:t>
            </w:r>
          </w:p>
        </w:tc>
        <w:tc>
          <w:tcPr>
            <w:tcW w:w="1116" w:type="dxa"/>
            <w:shd w:val="clear" w:color="auto" w:fill="auto"/>
            <w:tcMar>
              <w:left w:w="0" w:type="dxa"/>
              <w:right w:w="0" w:type="dxa"/>
            </w:tcMar>
            <w:hideMark/>
          </w:tcPr>
          <w:p w:rsidR="0041035F" w:rsidRPr="00FD6916" w:rsidRDefault="00857339" w:rsidP="00FD6916">
            <w:pPr>
              <w:jc w:val="center"/>
              <w:rPr>
                <w:color w:val="000000"/>
                <w:sz w:val="24"/>
                <w:szCs w:val="24"/>
              </w:rPr>
            </w:pPr>
            <w:r w:rsidRPr="00FD6916">
              <w:rPr>
                <w:color w:val="000000"/>
                <w:sz w:val="24"/>
                <w:szCs w:val="24"/>
              </w:rPr>
              <w:t>64933,1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81995,8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69000,1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69000,1</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76623,0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p w:rsidR="005A78F4" w:rsidRPr="00FD6916" w:rsidRDefault="005A78F4" w:rsidP="00FD6916">
            <w:pPr>
              <w:jc w:val="both"/>
              <w:rPr>
                <w:color w:val="000000"/>
                <w:sz w:val="24"/>
                <w:szCs w:val="24"/>
              </w:rPr>
            </w:pP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44274,8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8400,0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9470,0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6384,2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4700,0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4890,0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4900,0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5530,6</w:t>
            </w:r>
          </w:p>
        </w:tc>
      </w:tr>
      <w:tr w:rsidR="0041035F" w:rsidRPr="00FD6916" w:rsidTr="00E14962">
        <w:trPr>
          <w:trHeight w:val="360"/>
          <w:jc w:val="right"/>
        </w:trPr>
        <w:tc>
          <w:tcPr>
            <w:tcW w:w="4003" w:type="dxa"/>
            <w:gridSpan w:val="4"/>
            <w:vMerge w:val="restart"/>
            <w:shd w:val="clear" w:color="auto" w:fill="auto"/>
            <w:hideMark/>
          </w:tcPr>
          <w:p w:rsidR="0041035F" w:rsidRPr="00FD6916" w:rsidRDefault="0041035F" w:rsidP="005A78F4">
            <w:pPr>
              <w:jc w:val="both"/>
              <w:rPr>
                <w:color w:val="000000"/>
                <w:sz w:val="24"/>
                <w:szCs w:val="24"/>
              </w:rPr>
            </w:pPr>
            <w:r w:rsidRPr="00FD6916">
              <w:rPr>
                <w:color w:val="000000"/>
                <w:sz w:val="24"/>
                <w:szCs w:val="24"/>
              </w:rPr>
              <w:lastRenderedPageBreak/>
              <w:t>муниципальное автономное образ</w:t>
            </w:r>
            <w:r w:rsidRPr="00FD6916">
              <w:rPr>
                <w:color w:val="000000"/>
                <w:sz w:val="24"/>
                <w:szCs w:val="24"/>
              </w:rPr>
              <w:t>о</w:t>
            </w:r>
            <w:r w:rsidRPr="00FD6916">
              <w:rPr>
                <w:color w:val="000000"/>
                <w:sz w:val="24"/>
                <w:szCs w:val="24"/>
              </w:rPr>
              <w:t>вательное учреждение дополн</w:t>
            </w:r>
            <w:r w:rsidRPr="00FD6916">
              <w:rPr>
                <w:color w:val="000000"/>
                <w:sz w:val="24"/>
                <w:szCs w:val="24"/>
              </w:rPr>
              <w:t>и</w:t>
            </w:r>
            <w:r w:rsidRPr="00FD6916">
              <w:rPr>
                <w:color w:val="000000"/>
                <w:sz w:val="24"/>
                <w:szCs w:val="24"/>
              </w:rPr>
              <w:t>тельного образованияНовоаганская детско-юношеская спортивная шк</w:t>
            </w:r>
            <w:r w:rsidRPr="00FD6916">
              <w:rPr>
                <w:color w:val="000000"/>
                <w:sz w:val="24"/>
                <w:szCs w:val="24"/>
              </w:rPr>
              <w:t>о</w:t>
            </w:r>
            <w:r w:rsidRPr="00FD6916">
              <w:rPr>
                <w:color w:val="000000"/>
                <w:sz w:val="24"/>
                <w:szCs w:val="24"/>
              </w:rPr>
              <w:t>ла «Олимп»</w:t>
            </w: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всего</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237333,0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31958,8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31165,5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36144,2</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32304,6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31658,6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31658,6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42442,7</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автоно</w:t>
            </w:r>
            <w:r w:rsidRPr="00FD6916">
              <w:rPr>
                <w:color w:val="000000"/>
                <w:sz w:val="24"/>
                <w:szCs w:val="24"/>
              </w:rPr>
              <w:t>м</w:t>
            </w:r>
            <w:r w:rsidRPr="00FD6916">
              <w:rPr>
                <w:color w:val="000000"/>
                <w:sz w:val="24"/>
                <w:szCs w:val="24"/>
              </w:rPr>
              <w:t>ного о</w:t>
            </w:r>
            <w:r w:rsidRPr="00FD6916">
              <w:rPr>
                <w:color w:val="000000"/>
                <w:sz w:val="24"/>
                <w:szCs w:val="24"/>
              </w:rPr>
              <w:t>к</w:t>
            </w:r>
            <w:r w:rsidRPr="00FD6916">
              <w:rPr>
                <w:color w:val="000000"/>
                <w:sz w:val="24"/>
                <w:szCs w:val="24"/>
              </w:rPr>
              <w:t>руга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2537,3</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640,0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83,5</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604,6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бюджет района</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230512,0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31403,8</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29917,9</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35460,7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31100,0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30449,0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30449,0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41731,6</w:t>
            </w: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в том числе безво</w:t>
            </w:r>
            <w:r w:rsidRPr="00FD6916">
              <w:rPr>
                <w:color w:val="000000"/>
                <w:sz w:val="24"/>
                <w:szCs w:val="24"/>
              </w:rPr>
              <w:t>з</w:t>
            </w:r>
            <w:r w:rsidRPr="00FD6916">
              <w:rPr>
                <w:color w:val="000000"/>
                <w:sz w:val="24"/>
                <w:szCs w:val="24"/>
              </w:rPr>
              <w:t>мездные посту</w:t>
            </w:r>
            <w:r w:rsidRPr="00FD6916">
              <w:rPr>
                <w:color w:val="000000"/>
                <w:sz w:val="24"/>
                <w:szCs w:val="24"/>
              </w:rPr>
              <w:t>п</w:t>
            </w:r>
            <w:r w:rsidRPr="00FD6916">
              <w:rPr>
                <w:color w:val="000000"/>
                <w:sz w:val="24"/>
                <w:szCs w:val="24"/>
              </w:rPr>
              <w:t>ления от физич</w:t>
            </w:r>
            <w:r w:rsidRPr="00FD6916">
              <w:rPr>
                <w:color w:val="000000"/>
                <w:sz w:val="24"/>
                <w:szCs w:val="24"/>
              </w:rPr>
              <w:t>е</w:t>
            </w:r>
            <w:r w:rsidRPr="00FD6916">
              <w:rPr>
                <w:color w:val="000000"/>
                <w:sz w:val="24"/>
                <w:szCs w:val="24"/>
              </w:rPr>
              <w:t>ских и юридич</w:t>
            </w:r>
            <w:r w:rsidRPr="00FD6916">
              <w:rPr>
                <w:color w:val="000000"/>
                <w:sz w:val="24"/>
                <w:szCs w:val="24"/>
              </w:rPr>
              <w:t>е</w:t>
            </w:r>
            <w:r w:rsidRPr="00FD6916">
              <w:rPr>
                <w:color w:val="000000"/>
                <w:sz w:val="24"/>
                <w:szCs w:val="24"/>
              </w:rPr>
              <w:t>ских лиц</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p>
        </w:tc>
      </w:tr>
      <w:tr w:rsidR="0041035F" w:rsidRPr="00FD6916" w:rsidTr="00E14962">
        <w:trPr>
          <w:trHeight w:val="360"/>
          <w:jc w:val="right"/>
        </w:trPr>
        <w:tc>
          <w:tcPr>
            <w:tcW w:w="4003" w:type="dxa"/>
            <w:gridSpan w:val="4"/>
            <w:vMerge/>
            <w:hideMark/>
          </w:tcPr>
          <w:p w:rsidR="0041035F" w:rsidRPr="00FD6916" w:rsidRDefault="0041035F" w:rsidP="00FD6916">
            <w:pPr>
              <w:jc w:val="both"/>
              <w:rPr>
                <w:color w:val="000000"/>
                <w:sz w:val="24"/>
                <w:szCs w:val="24"/>
              </w:rPr>
            </w:pPr>
          </w:p>
        </w:tc>
        <w:tc>
          <w:tcPr>
            <w:tcW w:w="1233" w:type="dxa"/>
            <w:shd w:val="clear" w:color="auto" w:fill="auto"/>
            <w:hideMark/>
          </w:tcPr>
          <w:p w:rsidR="0041035F" w:rsidRPr="00FD6916" w:rsidRDefault="0041035F" w:rsidP="00FD6916">
            <w:pPr>
              <w:jc w:val="both"/>
              <w:rPr>
                <w:color w:val="000000"/>
                <w:sz w:val="24"/>
                <w:szCs w:val="24"/>
              </w:rPr>
            </w:pPr>
            <w:r w:rsidRPr="00FD6916">
              <w:rPr>
                <w:color w:val="000000"/>
                <w:sz w:val="24"/>
                <w:szCs w:val="24"/>
              </w:rPr>
              <w:t>иные внебю</w:t>
            </w:r>
            <w:r w:rsidRPr="00FD6916">
              <w:rPr>
                <w:color w:val="000000"/>
                <w:sz w:val="24"/>
                <w:szCs w:val="24"/>
              </w:rPr>
              <w:t>д</w:t>
            </w:r>
            <w:r w:rsidRPr="00FD6916">
              <w:rPr>
                <w:color w:val="000000"/>
                <w:sz w:val="24"/>
                <w:szCs w:val="24"/>
              </w:rPr>
              <w:t>жетные источн</w:t>
            </w:r>
            <w:r w:rsidRPr="00FD6916">
              <w:rPr>
                <w:color w:val="000000"/>
                <w:sz w:val="24"/>
                <w:szCs w:val="24"/>
              </w:rPr>
              <w:t>и</w:t>
            </w:r>
            <w:r w:rsidRPr="00FD6916">
              <w:rPr>
                <w:color w:val="000000"/>
                <w:sz w:val="24"/>
                <w:szCs w:val="24"/>
              </w:rPr>
              <w:t>ки</w:t>
            </w:r>
          </w:p>
        </w:tc>
        <w:tc>
          <w:tcPr>
            <w:tcW w:w="1177" w:type="dxa"/>
            <w:shd w:val="clear" w:color="auto" w:fill="auto"/>
            <w:hideMark/>
          </w:tcPr>
          <w:p w:rsidR="0041035F" w:rsidRPr="00FD6916" w:rsidRDefault="0041035F" w:rsidP="00FD6916">
            <w:pPr>
              <w:jc w:val="center"/>
              <w:rPr>
                <w:color w:val="000000"/>
                <w:sz w:val="24"/>
                <w:szCs w:val="24"/>
              </w:rPr>
            </w:pPr>
            <w:r w:rsidRPr="00FD6916">
              <w:rPr>
                <w:color w:val="000000"/>
                <w:sz w:val="24"/>
                <w:szCs w:val="24"/>
              </w:rPr>
              <w:t>х</w:t>
            </w:r>
          </w:p>
        </w:tc>
        <w:tc>
          <w:tcPr>
            <w:tcW w:w="1052"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4283,7</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555,0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607,6</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600,0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605,0</w:t>
            </w:r>
          </w:p>
        </w:tc>
        <w:tc>
          <w:tcPr>
            <w:tcW w:w="1116" w:type="dxa"/>
            <w:shd w:val="clear" w:color="auto" w:fill="auto"/>
            <w:tcMar>
              <w:left w:w="0" w:type="dxa"/>
              <w:right w:w="0" w:type="dxa"/>
            </w:tcMar>
            <w:hideMark/>
          </w:tcPr>
          <w:p w:rsidR="0041035F" w:rsidRPr="00FD6916" w:rsidRDefault="0041035F" w:rsidP="00FD6916">
            <w:pPr>
              <w:jc w:val="center"/>
              <w:rPr>
                <w:color w:val="000000"/>
                <w:sz w:val="24"/>
                <w:szCs w:val="24"/>
              </w:rPr>
            </w:pPr>
            <w:r w:rsidRPr="00FD6916">
              <w:rPr>
                <w:color w:val="000000"/>
                <w:sz w:val="24"/>
                <w:szCs w:val="24"/>
              </w:rPr>
              <w:t>711,1</w:t>
            </w:r>
          </w:p>
        </w:tc>
      </w:tr>
    </w:tbl>
    <w:p w:rsidR="0009425C" w:rsidRDefault="00E14962" w:rsidP="00DE522A">
      <w:pPr>
        <w:suppressAutoHyphens/>
        <w:jc w:val="right"/>
      </w:pPr>
      <w:r>
        <w:t>.</w:t>
      </w:r>
      <w:r w:rsidR="00F065ED" w:rsidRPr="00C822BA">
        <w:t>».</w:t>
      </w:r>
    </w:p>
    <w:sectPr w:rsidR="0009425C" w:rsidSect="00766E17">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DD3" w:rsidRDefault="00307DD3">
      <w:r>
        <w:separator/>
      </w:r>
    </w:p>
  </w:endnote>
  <w:endnote w:type="continuationSeparator" w:id="1">
    <w:p w:rsidR="00307DD3" w:rsidRDefault="00307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DD3" w:rsidRDefault="00307DD3">
      <w:r>
        <w:separator/>
      </w:r>
    </w:p>
  </w:footnote>
  <w:footnote w:type="continuationSeparator" w:id="1">
    <w:p w:rsidR="00307DD3" w:rsidRDefault="00307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A370AB" w:rsidRDefault="00006BA4">
        <w:pPr>
          <w:pStyle w:val="a4"/>
          <w:jc w:val="center"/>
        </w:pPr>
        <w:r>
          <w:fldChar w:fldCharType="begin"/>
        </w:r>
        <w:r w:rsidR="00A370AB">
          <w:instrText>PAGE   \* MERGEFORMAT</w:instrText>
        </w:r>
        <w:r>
          <w:fldChar w:fldCharType="separate"/>
        </w:r>
        <w:r w:rsidR="005D1986">
          <w:rPr>
            <w:noProof/>
          </w:rPr>
          <w:t>31</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A370AB" w:rsidRDefault="00006BA4" w:rsidP="00DD6169">
        <w:pPr>
          <w:pStyle w:val="a4"/>
          <w:jc w:val="center"/>
        </w:pPr>
        <w:r>
          <w:fldChar w:fldCharType="begin"/>
        </w:r>
        <w:r w:rsidR="00A370AB">
          <w:instrText>PAGE   \* MERGEFORMAT</w:instrText>
        </w:r>
        <w:r>
          <w:fldChar w:fldCharType="separate"/>
        </w:r>
        <w:r w:rsidR="005D1986">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28674"/>
  </w:hdrShapeDefaults>
  <w:footnotePr>
    <w:footnote w:id="0"/>
    <w:footnote w:id="1"/>
  </w:footnotePr>
  <w:endnotePr>
    <w:endnote w:id="0"/>
    <w:endnote w:id="1"/>
  </w:endnotePr>
  <w:compat/>
  <w:rsids>
    <w:rsidRoot w:val="00F425C0"/>
    <w:rsid w:val="00000206"/>
    <w:rsid w:val="00004D74"/>
    <w:rsid w:val="00006BA4"/>
    <w:rsid w:val="00006D9C"/>
    <w:rsid w:val="0001052C"/>
    <w:rsid w:val="00012296"/>
    <w:rsid w:val="000128EC"/>
    <w:rsid w:val="000153A4"/>
    <w:rsid w:val="00015FB2"/>
    <w:rsid w:val="000165BC"/>
    <w:rsid w:val="00021A5A"/>
    <w:rsid w:val="00022E67"/>
    <w:rsid w:val="0002396D"/>
    <w:rsid w:val="00023F47"/>
    <w:rsid w:val="0002606B"/>
    <w:rsid w:val="000271BA"/>
    <w:rsid w:val="000275B7"/>
    <w:rsid w:val="00030B02"/>
    <w:rsid w:val="00031794"/>
    <w:rsid w:val="00033DC0"/>
    <w:rsid w:val="000351E0"/>
    <w:rsid w:val="00036F86"/>
    <w:rsid w:val="00041F76"/>
    <w:rsid w:val="0004313B"/>
    <w:rsid w:val="0004318A"/>
    <w:rsid w:val="000433F1"/>
    <w:rsid w:val="000446C1"/>
    <w:rsid w:val="000447A2"/>
    <w:rsid w:val="00045C90"/>
    <w:rsid w:val="000465B8"/>
    <w:rsid w:val="00046AF7"/>
    <w:rsid w:val="00047414"/>
    <w:rsid w:val="00054277"/>
    <w:rsid w:val="00056EEC"/>
    <w:rsid w:val="00057117"/>
    <w:rsid w:val="00060F5D"/>
    <w:rsid w:val="00062485"/>
    <w:rsid w:val="0006267E"/>
    <w:rsid w:val="0006352D"/>
    <w:rsid w:val="00063A55"/>
    <w:rsid w:val="000640E4"/>
    <w:rsid w:val="00064398"/>
    <w:rsid w:val="000668DE"/>
    <w:rsid w:val="00067C48"/>
    <w:rsid w:val="00071478"/>
    <w:rsid w:val="00072B76"/>
    <w:rsid w:val="00073A66"/>
    <w:rsid w:val="00076901"/>
    <w:rsid w:val="000778D6"/>
    <w:rsid w:val="00082889"/>
    <w:rsid w:val="000830CF"/>
    <w:rsid w:val="00084124"/>
    <w:rsid w:val="000845E2"/>
    <w:rsid w:val="00084BEF"/>
    <w:rsid w:val="00084C0C"/>
    <w:rsid w:val="00087833"/>
    <w:rsid w:val="00087F93"/>
    <w:rsid w:val="00090DB9"/>
    <w:rsid w:val="00091671"/>
    <w:rsid w:val="00092DEF"/>
    <w:rsid w:val="00093A65"/>
    <w:rsid w:val="0009425C"/>
    <w:rsid w:val="00094E9C"/>
    <w:rsid w:val="000A0BB5"/>
    <w:rsid w:val="000A2716"/>
    <w:rsid w:val="000A5448"/>
    <w:rsid w:val="000A7E72"/>
    <w:rsid w:val="000B012D"/>
    <w:rsid w:val="000B0226"/>
    <w:rsid w:val="000B049C"/>
    <w:rsid w:val="000B0505"/>
    <w:rsid w:val="000B0F38"/>
    <w:rsid w:val="000B1417"/>
    <w:rsid w:val="000B15B9"/>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588F"/>
    <w:rsid w:val="000E6746"/>
    <w:rsid w:val="000E6C83"/>
    <w:rsid w:val="000F2BE1"/>
    <w:rsid w:val="000F3259"/>
    <w:rsid w:val="000F4663"/>
    <w:rsid w:val="000F4EB9"/>
    <w:rsid w:val="001002E1"/>
    <w:rsid w:val="00101E06"/>
    <w:rsid w:val="0010246A"/>
    <w:rsid w:val="00102DDA"/>
    <w:rsid w:val="00103954"/>
    <w:rsid w:val="001063D4"/>
    <w:rsid w:val="0010707C"/>
    <w:rsid w:val="001073F0"/>
    <w:rsid w:val="001112BE"/>
    <w:rsid w:val="0011220D"/>
    <w:rsid w:val="001160AD"/>
    <w:rsid w:val="00117910"/>
    <w:rsid w:val="00117E19"/>
    <w:rsid w:val="00120942"/>
    <w:rsid w:val="00126F3F"/>
    <w:rsid w:val="0013175E"/>
    <w:rsid w:val="00133F44"/>
    <w:rsid w:val="001359AA"/>
    <w:rsid w:val="001368EB"/>
    <w:rsid w:val="00142A70"/>
    <w:rsid w:val="00143E47"/>
    <w:rsid w:val="00143EEF"/>
    <w:rsid w:val="00143F54"/>
    <w:rsid w:val="0014484B"/>
    <w:rsid w:val="0014488B"/>
    <w:rsid w:val="001448CA"/>
    <w:rsid w:val="00144C10"/>
    <w:rsid w:val="001502E1"/>
    <w:rsid w:val="00151A9D"/>
    <w:rsid w:val="00153090"/>
    <w:rsid w:val="00155385"/>
    <w:rsid w:val="00157C57"/>
    <w:rsid w:val="00160938"/>
    <w:rsid w:val="00161947"/>
    <w:rsid w:val="001619AC"/>
    <w:rsid w:val="00161AD0"/>
    <w:rsid w:val="00162CAF"/>
    <w:rsid w:val="00164CEE"/>
    <w:rsid w:val="00164E66"/>
    <w:rsid w:val="001671DB"/>
    <w:rsid w:val="00167A9E"/>
    <w:rsid w:val="00170DC8"/>
    <w:rsid w:val="00170E73"/>
    <w:rsid w:val="00173548"/>
    <w:rsid w:val="001741CD"/>
    <w:rsid w:val="001820B4"/>
    <w:rsid w:val="001839C2"/>
    <w:rsid w:val="00192586"/>
    <w:rsid w:val="00193238"/>
    <w:rsid w:val="0019333A"/>
    <w:rsid w:val="00193515"/>
    <w:rsid w:val="00193550"/>
    <w:rsid w:val="001A0137"/>
    <w:rsid w:val="001A049F"/>
    <w:rsid w:val="001A074B"/>
    <w:rsid w:val="001A130D"/>
    <w:rsid w:val="001A2FFB"/>
    <w:rsid w:val="001A4197"/>
    <w:rsid w:val="001A5F93"/>
    <w:rsid w:val="001B0CF8"/>
    <w:rsid w:val="001B51A5"/>
    <w:rsid w:val="001B55A1"/>
    <w:rsid w:val="001B6F53"/>
    <w:rsid w:val="001B7DDD"/>
    <w:rsid w:val="001C0365"/>
    <w:rsid w:val="001C0798"/>
    <w:rsid w:val="001C1083"/>
    <w:rsid w:val="001C14C3"/>
    <w:rsid w:val="001C17D8"/>
    <w:rsid w:val="001C203B"/>
    <w:rsid w:val="001C282D"/>
    <w:rsid w:val="001C4D77"/>
    <w:rsid w:val="001C5206"/>
    <w:rsid w:val="001C57F0"/>
    <w:rsid w:val="001C769E"/>
    <w:rsid w:val="001C7A23"/>
    <w:rsid w:val="001D07CD"/>
    <w:rsid w:val="001D20A5"/>
    <w:rsid w:val="001D2112"/>
    <w:rsid w:val="001D3338"/>
    <w:rsid w:val="001D784D"/>
    <w:rsid w:val="001E0D6A"/>
    <w:rsid w:val="001E1EED"/>
    <w:rsid w:val="001E2343"/>
    <w:rsid w:val="001E56C1"/>
    <w:rsid w:val="001E6683"/>
    <w:rsid w:val="001E6F73"/>
    <w:rsid w:val="001E7A57"/>
    <w:rsid w:val="001F17B7"/>
    <w:rsid w:val="001F57F1"/>
    <w:rsid w:val="002006CC"/>
    <w:rsid w:val="00202C09"/>
    <w:rsid w:val="002049E2"/>
    <w:rsid w:val="00204BB6"/>
    <w:rsid w:val="0020543B"/>
    <w:rsid w:val="00206E05"/>
    <w:rsid w:val="00207E58"/>
    <w:rsid w:val="0021455F"/>
    <w:rsid w:val="00215140"/>
    <w:rsid w:val="00215329"/>
    <w:rsid w:val="00215BB6"/>
    <w:rsid w:val="0022221D"/>
    <w:rsid w:val="00222FBA"/>
    <w:rsid w:val="00224837"/>
    <w:rsid w:val="00227D5E"/>
    <w:rsid w:val="00232C36"/>
    <w:rsid w:val="00233229"/>
    <w:rsid w:val="00233C54"/>
    <w:rsid w:val="00233F02"/>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3EB"/>
    <w:rsid w:val="00264AF0"/>
    <w:rsid w:val="002657EC"/>
    <w:rsid w:val="00270466"/>
    <w:rsid w:val="00271459"/>
    <w:rsid w:val="002738FE"/>
    <w:rsid w:val="00276D6F"/>
    <w:rsid w:val="002805A2"/>
    <w:rsid w:val="00282355"/>
    <w:rsid w:val="002834EC"/>
    <w:rsid w:val="0029090D"/>
    <w:rsid w:val="002954C9"/>
    <w:rsid w:val="002A063D"/>
    <w:rsid w:val="002A2381"/>
    <w:rsid w:val="002A264B"/>
    <w:rsid w:val="002A51A2"/>
    <w:rsid w:val="002A6D69"/>
    <w:rsid w:val="002A7193"/>
    <w:rsid w:val="002A7D4C"/>
    <w:rsid w:val="002B2391"/>
    <w:rsid w:val="002B3AA0"/>
    <w:rsid w:val="002B59BF"/>
    <w:rsid w:val="002C0F4C"/>
    <w:rsid w:val="002C147A"/>
    <w:rsid w:val="002C4FD0"/>
    <w:rsid w:val="002C598B"/>
    <w:rsid w:val="002C5C46"/>
    <w:rsid w:val="002C6E40"/>
    <w:rsid w:val="002C7C18"/>
    <w:rsid w:val="002D37C2"/>
    <w:rsid w:val="002D4FAC"/>
    <w:rsid w:val="002D5C4D"/>
    <w:rsid w:val="002D6893"/>
    <w:rsid w:val="002D79A9"/>
    <w:rsid w:val="002D7E33"/>
    <w:rsid w:val="002E034A"/>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34EF"/>
    <w:rsid w:val="0030479F"/>
    <w:rsid w:val="003053C1"/>
    <w:rsid w:val="00306835"/>
    <w:rsid w:val="00306C6D"/>
    <w:rsid w:val="00307242"/>
    <w:rsid w:val="00307D0B"/>
    <w:rsid w:val="00307DD3"/>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24E"/>
    <w:rsid w:val="00347713"/>
    <w:rsid w:val="0035080F"/>
    <w:rsid w:val="00351E98"/>
    <w:rsid w:val="00352C02"/>
    <w:rsid w:val="0035333F"/>
    <w:rsid w:val="00354189"/>
    <w:rsid w:val="00354E16"/>
    <w:rsid w:val="0035657A"/>
    <w:rsid w:val="003570AB"/>
    <w:rsid w:val="00360652"/>
    <w:rsid w:val="00360CF1"/>
    <w:rsid w:val="00361B8A"/>
    <w:rsid w:val="003627BF"/>
    <w:rsid w:val="003634AC"/>
    <w:rsid w:val="00364A98"/>
    <w:rsid w:val="00367213"/>
    <w:rsid w:val="00370427"/>
    <w:rsid w:val="00370546"/>
    <w:rsid w:val="0037118D"/>
    <w:rsid w:val="00371EE1"/>
    <w:rsid w:val="00372BB9"/>
    <w:rsid w:val="00373322"/>
    <w:rsid w:val="00375F8F"/>
    <w:rsid w:val="00377588"/>
    <w:rsid w:val="003806B5"/>
    <w:rsid w:val="0038106A"/>
    <w:rsid w:val="00381CED"/>
    <w:rsid w:val="00387AD5"/>
    <w:rsid w:val="00391DD1"/>
    <w:rsid w:val="00392386"/>
    <w:rsid w:val="00393566"/>
    <w:rsid w:val="0039439F"/>
    <w:rsid w:val="00395552"/>
    <w:rsid w:val="00396906"/>
    <w:rsid w:val="00397B91"/>
    <w:rsid w:val="003A2430"/>
    <w:rsid w:val="003A308B"/>
    <w:rsid w:val="003A56DF"/>
    <w:rsid w:val="003A7090"/>
    <w:rsid w:val="003A70EF"/>
    <w:rsid w:val="003B1B66"/>
    <w:rsid w:val="003B1C8D"/>
    <w:rsid w:val="003B33F8"/>
    <w:rsid w:val="003B398F"/>
    <w:rsid w:val="003B45E1"/>
    <w:rsid w:val="003B6815"/>
    <w:rsid w:val="003B68BC"/>
    <w:rsid w:val="003B6AB2"/>
    <w:rsid w:val="003B732A"/>
    <w:rsid w:val="003C06E3"/>
    <w:rsid w:val="003C0EEF"/>
    <w:rsid w:val="003C0F15"/>
    <w:rsid w:val="003C5D43"/>
    <w:rsid w:val="003C618E"/>
    <w:rsid w:val="003D31CA"/>
    <w:rsid w:val="003D42A2"/>
    <w:rsid w:val="003D58AF"/>
    <w:rsid w:val="003E2FE4"/>
    <w:rsid w:val="003E751E"/>
    <w:rsid w:val="003E78E1"/>
    <w:rsid w:val="003F1567"/>
    <w:rsid w:val="003F25E9"/>
    <w:rsid w:val="003F271D"/>
    <w:rsid w:val="003F6E1F"/>
    <w:rsid w:val="003F7552"/>
    <w:rsid w:val="00400423"/>
    <w:rsid w:val="0040132F"/>
    <w:rsid w:val="00402FAB"/>
    <w:rsid w:val="00407DB1"/>
    <w:rsid w:val="0041035F"/>
    <w:rsid w:val="00411587"/>
    <w:rsid w:val="004131F8"/>
    <w:rsid w:val="0041649D"/>
    <w:rsid w:val="00416DC2"/>
    <w:rsid w:val="00417351"/>
    <w:rsid w:val="00420527"/>
    <w:rsid w:val="0042155D"/>
    <w:rsid w:val="004228E7"/>
    <w:rsid w:val="00427AE7"/>
    <w:rsid w:val="00432A3F"/>
    <w:rsid w:val="004331AA"/>
    <w:rsid w:val="004341C4"/>
    <w:rsid w:val="00434373"/>
    <w:rsid w:val="00436773"/>
    <w:rsid w:val="00436F7F"/>
    <w:rsid w:val="0044068E"/>
    <w:rsid w:val="00444A6E"/>
    <w:rsid w:val="00445046"/>
    <w:rsid w:val="00450DA3"/>
    <w:rsid w:val="00453459"/>
    <w:rsid w:val="004574BE"/>
    <w:rsid w:val="00463A57"/>
    <w:rsid w:val="00466BD2"/>
    <w:rsid w:val="004702B8"/>
    <w:rsid w:val="00471C09"/>
    <w:rsid w:val="00476BC4"/>
    <w:rsid w:val="004773AF"/>
    <w:rsid w:val="00477A6B"/>
    <w:rsid w:val="00480662"/>
    <w:rsid w:val="004808F4"/>
    <w:rsid w:val="00482485"/>
    <w:rsid w:val="00482AF2"/>
    <w:rsid w:val="004830DE"/>
    <w:rsid w:val="00483357"/>
    <w:rsid w:val="004845F6"/>
    <w:rsid w:val="004850C3"/>
    <w:rsid w:val="004858B2"/>
    <w:rsid w:val="00490688"/>
    <w:rsid w:val="004908D7"/>
    <w:rsid w:val="004933D1"/>
    <w:rsid w:val="0049352B"/>
    <w:rsid w:val="004936D3"/>
    <w:rsid w:val="00493787"/>
    <w:rsid w:val="00494924"/>
    <w:rsid w:val="004969CF"/>
    <w:rsid w:val="00496EE3"/>
    <w:rsid w:val="004A018E"/>
    <w:rsid w:val="004A0EB6"/>
    <w:rsid w:val="004A35A8"/>
    <w:rsid w:val="004A3C56"/>
    <w:rsid w:val="004A3C75"/>
    <w:rsid w:val="004A4342"/>
    <w:rsid w:val="004A4361"/>
    <w:rsid w:val="004A50C4"/>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969"/>
    <w:rsid w:val="004E4E76"/>
    <w:rsid w:val="004E7835"/>
    <w:rsid w:val="004F0D4E"/>
    <w:rsid w:val="004F11A1"/>
    <w:rsid w:val="004F18A3"/>
    <w:rsid w:val="004F3261"/>
    <w:rsid w:val="00501E9D"/>
    <w:rsid w:val="005021DC"/>
    <w:rsid w:val="0050498B"/>
    <w:rsid w:val="00505294"/>
    <w:rsid w:val="00505DC5"/>
    <w:rsid w:val="00506547"/>
    <w:rsid w:val="005109E4"/>
    <w:rsid w:val="00512160"/>
    <w:rsid w:val="005124B2"/>
    <w:rsid w:val="005125A6"/>
    <w:rsid w:val="0051443A"/>
    <w:rsid w:val="00514B32"/>
    <w:rsid w:val="00515343"/>
    <w:rsid w:val="00517022"/>
    <w:rsid w:val="00517956"/>
    <w:rsid w:val="0052041A"/>
    <w:rsid w:val="00520A7F"/>
    <w:rsid w:val="00523E2E"/>
    <w:rsid w:val="00525F8B"/>
    <w:rsid w:val="00526DEA"/>
    <w:rsid w:val="00527640"/>
    <w:rsid w:val="00527CF4"/>
    <w:rsid w:val="00530950"/>
    <w:rsid w:val="00530B64"/>
    <w:rsid w:val="00530F31"/>
    <w:rsid w:val="0053265B"/>
    <w:rsid w:val="005337E5"/>
    <w:rsid w:val="0053585F"/>
    <w:rsid w:val="00541C89"/>
    <w:rsid w:val="00542309"/>
    <w:rsid w:val="00544BDE"/>
    <w:rsid w:val="005455B1"/>
    <w:rsid w:val="00547887"/>
    <w:rsid w:val="005504B1"/>
    <w:rsid w:val="005522F7"/>
    <w:rsid w:val="005565AA"/>
    <w:rsid w:val="00556C2A"/>
    <w:rsid w:val="00557039"/>
    <w:rsid w:val="0055747B"/>
    <w:rsid w:val="00560ED7"/>
    <w:rsid w:val="0056111E"/>
    <w:rsid w:val="00562798"/>
    <w:rsid w:val="0056335C"/>
    <w:rsid w:val="00563E9F"/>
    <w:rsid w:val="00566C21"/>
    <w:rsid w:val="0057411D"/>
    <w:rsid w:val="00575C02"/>
    <w:rsid w:val="00577E6F"/>
    <w:rsid w:val="00582232"/>
    <w:rsid w:val="00585DB8"/>
    <w:rsid w:val="00585EB4"/>
    <w:rsid w:val="005869E2"/>
    <w:rsid w:val="00587AE8"/>
    <w:rsid w:val="0059101C"/>
    <w:rsid w:val="00593398"/>
    <w:rsid w:val="005948D2"/>
    <w:rsid w:val="0059507A"/>
    <w:rsid w:val="005A0E11"/>
    <w:rsid w:val="005A4F56"/>
    <w:rsid w:val="005A6E81"/>
    <w:rsid w:val="005A6EF7"/>
    <w:rsid w:val="005A7075"/>
    <w:rsid w:val="005A77C5"/>
    <w:rsid w:val="005A78F4"/>
    <w:rsid w:val="005A7EA5"/>
    <w:rsid w:val="005B2149"/>
    <w:rsid w:val="005B2AC8"/>
    <w:rsid w:val="005B3237"/>
    <w:rsid w:val="005B36DB"/>
    <w:rsid w:val="005B5532"/>
    <w:rsid w:val="005C1BC2"/>
    <w:rsid w:val="005C2152"/>
    <w:rsid w:val="005C34BC"/>
    <w:rsid w:val="005C3606"/>
    <w:rsid w:val="005C40B7"/>
    <w:rsid w:val="005C7ADD"/>
    <w:rsid w:val="005D0B71"/>
    <w:rsid w:val="005D1986"/>
    <w:rsid w:val="005D2ACF"/>
    <w:rsid w:val="005D44A4"/>
    <w:rsid w:val="005D55E6"/>
    <w:rsid w:val="005D601A"/>
    <w:rsid w:val="005D7659"/>
    <w:rsid w:val="005E1222"/>
    <w:rsid w:val="005E1675"/>
    <w:rsid w:val="005E1CCE"/>
    <w:rsid w:val="005E2FF8"/>
    <w:rsid w:val="005E34D9"/>
    <w:rsid w:val="005E3BA7"/>
    <w:rsid w:val="005E60C9"/>
    <w:rsid w:val="005E796E"/>
    <w:rsid w:val="005F00C1"/>
    <w:rsid w:val="005F0A35"/>
    <w:rsid w:val="005F183E"/>
    <w:rsid w:val="005F2122"/>
    <w:rsid w:val="005F4916"/>
    <w:rsid w:val="005F49B6"/>
    <w:rsid w:val="005F7F3F"/>
    <w:rsid w:val="00603289"/>
    <w:rsid w:val="00603E74"/>
    <w:rsid w:val="006053BD"/>
    <w:rsid w:val="006053D4"/>
    <w:rsid w:val="00605F26"/>
    <w:rsid w:val="00605F3A"/>
    <w:rsid w:val="00607CD5"/>
    <w:rsid w:val="006136B2"/>
    <w:rsid w:val="00614610"/>
    <w:rsid w:val="0062029D"/>
    <w:rsid w:val="00620927"/>
    <w:rsid w:val="0062178F"/>
    <w:rsid w:val="00622AB0"/>
    <w:rsid w:val="00623C38"/>
    <w:rsid w:val="006241D5"/>
    <w:rsid w:val="00625CA7"/>
    <w:rsid w:val="006262CC"/>
    <w:rsid w:val="00627777"/>
    <w:rsid w:val="00627AAC"/>
    <w:rsid w:val="006304C8"/>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5CF"/>
    <w:rsid w:val="00653A52"/>
    <w:rsid w:val="00660380"/>
    <w:rsid w:val="0066053E"/>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6321"/>
    <w:rsid w:val="0069732D"/>
    <w:rsid w:val="00697591"/>
    <w:rsid w:val="006A3C6E"/>
    <w:rsid w:val="006A414C"/>
    <w:rsid w:val="006B00EB"/>
    <w:rsid w:val="006B0158"/>
    <w:rsid w:val="006B1624"/>
    <w:rsid w:val="006B2298"/>
    <w:rsid w:val="006B2FC5"/>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327B"/>
    <w:rsid w:val="0076614E"/>
    <w:rsid w:val="00766E17"/>
    <w:rsid w:val="00767A3B"/>
    <w:rsid w:val="00771397"/>
    <w:rsid w:val="00772A3E"/>
    <w:rsid w:val="00775579"/>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A7679"/>
    <w:rsid w:val="007B179A"/>
    <w:rsid w:val="007B2F2D"/>
    <w:rsid w:val="007B45CE"/>
    <w:rsid w:val="007B4BC7"/>
    <w:rsid w:val="007B785C"/>
    <w:rsid w:val="007C1CF4"/>
    <w:rsid w:val="007C3A9B"/>
    <w:rsid w:val="007C4EDF"/>
    <w:rsid w:val="007C6948"/>
    <w:rsid w:val="007C6C55"/>
    <w:rsid w:val="007C7065"/>
    <w:rsid w:val="007D1585"/>
    <w:rsid w:val="007D1AAF"/>
    <w:rsid w:val="007D1C24"/>
    <w:rsid w:val="007D28E8"/>
    <w:rsid w:val="007D31DE"/>
    <w:rsid w:val="007D4039"/>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2E44"/>
    <w:rsid w:val="00804320"/>
    <w:rsid w:val="00804CB1"/>
    <w:rsid w:val="00806DB6"/>
    <w:rsid w:val="00806E8D"/>
    <w:rsid w:val="0080732F"/>
    <w:rsid w:val="00807B4B"/>
    <w:rsid w:val="008104DB"/>
    <w:rsid w:val="008111BA"/>
    <w:rsid w:val="0081139F"/>
    <w:rsid w:val="00814523"/>
    <w:rsid w:val="00814BC7"/>
    <w:rsid w:val="008179DE"/>
    <w:rsid w:val="00817E28"/>
    <w:rsid w:val="00820702"/>
    <w:rsid w:val="008210A8"/>
    <w:rsid w:val="00821101"/>
    <w:rsid w:val="0082140C"/>
    <w:rsid w:val="00823BE0"/>
    <w:rsid w:val="008265B7"/>
    <w:rsid w:val="008266F0"/>
    <w:rsid w:val="00826813"/>
    <w:rsid w:val="00827ECD"/>
    <w:rsid w:val="00831AE9"/>
    <w:rsid w:val="008334AE"/>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339"/>
    <w:rsid w:val="00857F2F"/>
    <w:rsid w:val="008616CA"/>
    <w:rsid w:val="008643E1"/>
    <w:rsid w:val="00866DD9"/>
    <w:rsid w:val="00866EC9"/>
    <w:rsid w:val="00870B19"/>
    <w:rsid w:val="0087138D"/>
    <w:rsid w:val="00874D4E"/>
    <w:rsid w:val="008775EA"/>
    <w:rsid w:val="00882385"/>
    <w:rsid w:val="00883F3D"/>
    <w:rsid w:val="00884365"/>
    <w:rsid w:val="00884AA2"/>
    <w:rsid w:val="0088680A"/>
    <w:rsid w:val="00891781"/>
    <w:rsid w:val="00892485"/>
    <w:rsid w:val="00892D96"/>
    <w:rsid w:val="00896080"/>
    <w:rsid w:val="008A34CD"/>
    <w:rsid w:val="008A43B1"/>
    <w:rsid w:val="008B009A"/>
    <w:rsid w:val="008B04B5"/>
    <w:rsid w:val="008B1B97"/>
    <w:rsid w:val="008B4AA5"/>
    <w:rsid w:val="008B5738"/>
    <w:rsid w:val="008C0544"/>
    <w:rsid w:val="008C20A1"/>
    <w:rsid w:val="008C7F06"/>
    <w:rsid w:val="008D100F"/>
    <w:rsid w:val="008D3DED"/>
    <w:rsid w:val="008D52B8"/>
    <w:rsid w:val="008D54CF"/>
    <w:rsid w:val="008D5E55"/>
    <w:rsid w:val="008D706B"/>
    <w:rsid w:val="008D7B0D"/>
    <w:rsid w:val="008E25AC"/>
    <w:rsid w:val="008E3C85"/>
    <w:rsid w:val="008E5462"/>
    <w:rsid w:val="008E5BA8"/>
    <w:rsid w:val="008E5F30"/>
    <w:rsid w:val="008E7707"/>
    <w:rsid w:val="008F0225"/>
    <w:rsid w:val="008F310E"/>
    <w:rsid w:val="008F336F"/>
    <w:rsid w:val="008F3C90"/>
    <w:rsid w:val="00901539"/>
    <w:rsid w:val="00906C9D"/>
    <w:rsid w:val="00911B2C"/>
    <w:rsid w:val="00914C02"/>
    <w:rsid w:val="00915267"/>
    <w:rsid w:val="009169FC"/>
    <w:rsid w:val="009219AE"/>
    <w:rsid w:val="00924955"/>
    <w:rsid w:val="009263B8"/>
    <w:rsid w:val="0092760B"/>
    <w:rsid w:val="00932A0E"/>
    <w:rsid w:val="00934157"/>
    <w:rsid w:val="00935669"/>
    <w:rsid w:val="0093709D"/>
    <w:rsid w:val="009415F1"/>
    <w:rsid w:val="00941AA7"/>
    <w:rsid w:val="009425D0"/>
    <w:rsid w:val="0094307F"/>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10F5"/>
    <w:rsid w:val="00983F5E"/>
    <w:rsid w:val="009846B5"/>
    <w:rsid w:val="00986685"/>
    <w:rsid w:val="00986A2F"/>
    <w:rsid w:val="00993845"/>
    <w:rsid w:val="00997BC5"/>
    <w:rsid w:val="009A0EE9"/>
    <w:rsid w:val="009A13C1"/>
    <w:rsid w:val="009A3300"/>
    <w:rsid w:val="009A4F8F"/>
    <w:rsid w:val="009A54ED"/>
    <w:rsid w:val="009A7BB0"/>
    <w:rsid w:val="009B0206"/>
    <w:rsid w:val="009B3438"/>
    <w:rsid w:val="009B5522"/>
    <w:rsid w:val="009B73A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70AB"/>
    <w:rsid w:val="00A4045E"/>
    <w:rsid w:val="00A439E2"/>
    <w:rsid w:val="00A458B1"/>
    <w:rsid w:val="00A47AB3"/>
    <w:rsid w:val="00A47D54"/>
    <w:rsid w:val="00A54E21"/>
    <w:rsid w:val="00A5593A"/>
    <w:rsid w:val="00A55C85"/>
    <w:rsid w:val="00A56D4C"/>
    <w:rsid w:val="00A57E59"/>
    <w:rsid w:val="00A57EB4"/>
    <w:rsid w:val="00A60552"/>
    <w:rsid w:val="00A62239"/>
    <w:rsid w:val="00A64D13"/>
    <w:rsid w:val="00A67490"/>
    <w:rsid w:val="00A70F1B"/>
    <w:rsid w:val="00A7409D"/>
    <w:rsid w:val="00A74546"/>
    <w:rsid w:val="00A7508E"/>
    <w:rsid w:val="00A75AA5"/>
    <w:rsid w:val="00A82D7A"/>
    <w:rsid w:val="00A82F33"/>
    <w:rsid w:val="00A84D1B"/>
    <w:rsid w:val="00A86760"/>
    <w:rsid w:val="00A87060"/>
    <w:rsid w:val="00A90113"/>
    <w:rsid w:val="00A909A0"/>
    <w:rsid w:val="00A93620"/>
    <w:rsid w:val="00A95778"/>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5E80"/>
    <w:rsid w:val="00AC7F36"/>
    <w:rsid w:val="00AD1C22"/>
    <w:rsid w:val="00AD28E1"/>
    <w:rsid w:val="00AD2C8B"/>
    <w:rsid w:val="00AD2DB3"/>
    <w:rsid w:val="00AD33B1"/>
    <w:rsid w:val="00AD3722"/>
    <w:rsid w:val="00AD4B14"/>
    <w:rsid w:val="00AD4DDE"/>
    <w:rsid w:val="00AD6520"/>
    <w:rsid w:val="00AD6CAC"/>
    <w:rsid w:val="00AD79ED"/>
    <w:rsid w:val="00AE05A7"/>
    <w:rsid w:val="00AE278F"/>
    <w:rsid w:val="00AE2899"/>
    <w:rsid w:val="00AE39FB"/>
    <w:rsid w:val="00AE3C5A"/>
    <w:rsid w:val="00AE46B7"/>
    <w:rsid w:val="00AE59CC"/>
    <w:rsid w:val="00AE67D8"/>
    <w:rsid w:val="00AE6CD9"/>
    <w:rsid w:val="00AF0323"/>
    <w:rsid w:val="00AF08F4"/>
    <w:rsid w:val="00AF21B1"/>
    <w:rsid w:val="00AF2C49"/>
    <w:rsid w:val="00AF76E5"/>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4CEC"/>
    <w:rsid w:val="00B15591"/>
    <w:rsid w:val="00B155DF"/>
    <w:rsid w:val="00B16917"/>
    <w:rsid w:val="00B172C1"/>
    <w:rsid w:val="00B206EA"/>
    <w:rsid w:val="00B232F0"/>
    <w:rsid w:val="00B23CED"/>
    <w:rsid w:val="00B27BBA"/>
    <w:rsid w:val="00B30B4C"/>
    <w:rsid w:val="00B339F1"/>
    <w:rsid w:val="00B3447F"/>
    <w:rsid w:val="00B34FBE"/>
    <w:rsid w:val="00B35549"/>
    <w:rsid w:val="00B41A6F"/>
    <w:rsid w:val="00B43E39"/>
    <w:rsid w:val="00B44254"/>
    <w:rsid w:val="00B44779"/>
    <w:rsid w:val="00B45BA5"/>
    <w:rsid w:val="00B45CB6"/>
    <w:rsid w:val="00B516A3"/>
    <w:rsid w:val="00B51A7D"/>
    <w:rsid w:val="00B52303"/>
    <w:rsid w:val="00B52B3B"/>
    <w:rsid w:val="00B56A04"/>
    <w:rsid w:val="00B60BDB"/>
    <w:rsid w:val="00B60EB3"/>
    <w:rsid w:val="00B62E9B"/>
    <w:rsid w:val="00B64337"/>
    <w:rsid w:val="00B6449A"/>
    <w:rsid w:val="00B65845"/>
    <w:rsid w:val="00B66923"/>
    <w:rsid w:val="00B7165E"/>
    <w:rsid w:val="00B86C0A"/>
    <w:rsid w:val="00B87595"/>
    <w:rsid w:val="00B92159"/>
    <w:rsid w:val="00B9296A"/>
    <w:rsid w:val="00B9430A"/>
    <w:rsid w:val="00B94B64"/>
    <w:rsid w:val="00B95420"/>
    <w:rsid w:val="00B97170"/>
    <w:rsid w:val="00B97729"/>
    <w:rsid w:val="00BA14A9"/>
    <w:rsid w:val="00BA2D82"/>
    <w:rsid w:val="00BA4165"/>
    <w:rsid w:val="00BA4363"/>
    <w:rsid w:val="00BA438C"/>
    <w:rsid w:val="00BA4944"/>
    <w:rsid w:val="00BA616A"/>
    <w:rsid w:val="00BA7617"/>
    <w:rsid w:val="00BA7F22"/>
    <w:rsid w:val="00BB2131"/>
    <w:rsid w:val="00BB47B0"/>
    <w:rsid w:val="00BB496F"/>
    <w:rsid w:val="00BB6C61"/>
    <w:rsid w:val="00BB787A"/>
    <w:rsid w:val="00BC1C5A"/>
    <w:rsid w:val="00BC1E76"/>
    <w:rsid w:val="00BC786C"/>
    <w:rsid w:val="00BC7B56"/>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5BE9"/>
    <w:rsid w:val="00C0680F"/>
    <w:rsid w:val="00C0721E"/>
    <w:rsid w:val="00C119C9"/>
    <w:rsid w:val="00C12DD6"/>
    <w:rsid w:val="00C15595"/>
    <w:rsid w:val="00C158EF"/>
    <w:rsid w:val="00C2323E"/>
    <w:rsid w:val="00C25104"/>
    <w:rsid w:val="00C30935"/>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662A0"/>
    <w:rsid w:val="00C7368F"/>
    <w:rsid w:val="00C7380B"/>
    <w:rsid w:val="00C741FB"/>
    <w:rsid w:val="00C75A2A"/>
    <w:rsid w:val="00C769BD"/>
    <w:rsid w:val="00C822BA"/>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56B2"/>
    <w:rsid w:val="00CD63CE"/>
    <w:rsid w:val="00CD6F28"/>
    <w:rsid w:val="00CD737A"/>
    <w:rsid w:val="00CD7D89"/>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4B63"/>
    <w:rsid w:val="00D06FB0"/>
    <w:rsid w:val="00D12878"/>
    <w:rsid w:val="00D1466A"/>
    <w:rsid w:val="00D14FD2"/>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2522"/>
    <w:rsid w:val="00D77823"/>
    <w:rsid w:val="00D82FD0"/>
    <w:rsid w:val="00D84435"/>
    <w:rsid w:val="00D85469"/>
    <w:rsid w:val="00D8617F"/>
    <w:rsid w:val="00D86AFF"/>
    <w:rsid w:val="00D94016"/>
    <w:rsid w:val="00D944E1"/>
    <w:rsid w:val="00D94FE9"/>
    <w:rsid w:val="00D95182"/>
    <w:rsid w:val="00D97F66"/>
    <w:rsid w:val="00DA0155"/>
    <w:rsid w:val="00DA092B"/>
    <w:rsid w:val="00DA2A6C"/>
    <w:rsid w:val="00DA32AD"/>
    <w:rsid w:val="00DA5981"/>
    <w:rsid w:val="00DA5BEF"/>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06B5"/>
    <w:rsid w:val="00DE29E4"/>
    <w:rsid w:val="00DE3E53"/>
    <w:rsid w:val="00DE4C46"/>
    <w:rsid w:val="00DE522A"/>
    <w:rsid w:val="00DE73DA"/>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4962"/>
    <w:rsid w:val="00E16D27"/>
    <w:rsid w:val="00E20542"/>
    <w:rsid w:val="00E215BD"/>
    <w:rsid w:val="00E22309"/>
    <w:rsid w:val="00E22FDE"/>
    <w:rsid w:val="00E24C0D"/>
    <w:rsid w:val="00E2598F"/>
    <w:rsid w:val="00E320C4"/>
    <w:rsid w:val="00E33E40"/>
    <w:rsid w:val="00E4067B"/>
    <w:rsid w:val="00E4256A"/>
    <w:rsid w:val="00E4276C"/>
    <w:rsid w:val="00E441C8"/>
    <w:rsid w:val="00E441EA"/>
    <w:rsid w:val="00E4568C"/>
    <w:rsid w:val="00E47421"/>
    <w:rsid w:val="00E4787B"/>
    <w:rsid w:val="00E50D6A"/>
    <w:rsid w:val="00E50EA7"/>
    <w:rsid w:val="00E51F36"/>
    <w:rsid w:val="00E528AB"/>
    <w:rsid w:val="00E52969"/>
    <w:rsid w:val="00E55D32"/>
    <w:rsid w:val="00E609D7"/>
    <w:rsid w:val="00E60D86"/>
    <w:rsid w:val="00E6187C"/>
    <w:rsid w:val="00E63D11"/>
    <w:rsid w:val="00E66F70"/>
    <w:rsid w:val="00E67167"/>
    <w:rsid w:val="00E74519"/>
    <w:rsid w:val="00E75F46"/>
    <w:rsid w:val="00E81984"/>
    <w:rsid w:val="00E8509A"/>
    <w:rsid w:val="00E85AD8"/>
    <w:rsid w:val="00E8655C"/>
    <w:rsid w:val="00E87DFF"/>
    <w:rsid w:val="00E90BF8"/>
    <w:rsid w:val="00E91524"/>
    <w:rsid w:val="00E92741"/>
    <w:rsid w:val="00E93329"/>
    <w:rsid w:val="00E93738"/>
    <w:rsid w:val="00E93D2F"/>
    <w:rsid w:val="00E94412"/>
    <w:rsid w:val="00E94F62"/>
    <w:rsid w:val="00E977E8"/>
    <w:rsid w:val="00EA0591"/>
    <w:rsid w:val="00EA1102"/>
    <w:rsid w:val="00EA23BF"/>
    <w:rsid w:val="00EA49FB"/>
    <w:rsid w:val="00EA74D2"/>
    <w:rsid w:val="00EB1DFA"/>
    <w:rsid w:val="00EB204B"/>
    <w:rsid w:val="00EB2085"/>
    <w:rsid w:val="00EB30EB"/>
    <w:rsid w:val="00EB34A1"/>
    <w:rsid w:val="00EB3A76"/>
    <w:rsid w:val="00EB5C8A"/>
    <w:rsid w:val="00EB6B7F"/>
    <w:rsid w:val="00EB77D3"/>
    <w:rsid w:val="00EC08B9"/>
    <w:rsid w:val="00EC10D8"/>
    <w:rsid w:val="00EC1B2A"/>
    <w:rsid w:val="00EC53AE"/>
    <w:rsid w:val="00EC5CB9"/>
    <w:rsid w:val="00ED346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E76"/>
    <w:rsid w:val="00EF63EB"/>
    <w:rsid w:val="00EF74BC"/>
    <w:rsid w:val="00F0278F"/>
    <w:rsid w:val="00F043E4"/>
    <w:rsid w:val="00F05263"/>
    <w:rsid w:val="00F065ED"/>
    <w:rsid w:val="00F071A9"/>
    <w:rsid w:val="00F102B6"/>
    <w:rsid w:val="00F1084E"/>
    <w:rsid w:val="00F10B00"/>
    <w:rsid w:val="00F10B4D"/>
    <w:rsid w:val="00F10F95"/>
    <w:rsid w:val="00F11173"/>
    <w:rsid w:val="00F11638"/>
    <w:rsid w:val="00F21511"/>
    <w:rsid w:val="00F222D0"/>
    <w:rsid w:val="00F27741"/>
    <w:rsid w:val="00F279A5"/>
    <w:rsid w:val="00F27BC1"/>
    <w:rsid w:val="00F32FBB"/>
    <w:rsid w:val="00F35731"/>
    <w:rsid w:val="00F35AE8"/>
    <w:rsid w:val="00F36577"/>
    <w:rsid w:val="00F36667"/>
    <w:rsid w:val="00F425C0"/>
    <w:rsid w:val="00F4455B"/>
    <w:rsid w:val="00F46457"/>
    <w:rsid w:val="00F46E29"/>
    <w:rsid w:val="00F51C58"/>
    <w:rsid w:val="00F53031"/>
    <w:rsid w:val="00F544F3"/>
    <w:rsid w:val="00F611C0"/>
    <w:rsid w:val="00F61312"/>
    <w:rsid w:val="00F62EF4"/>
    <w:rsid w:val="00F63A60"/>
    <w:rsid w:val="00F63C3A"/>
    <w:rsid w:val="00F70050"/>
    <w:rsid w:val="00F711BC"/>
    <w:rsid w:val="00F741BD"/>
    <w:rsid w:val="00F752A2"/>
    <w:rsid w:val="00F76339"/>
    <w:rsid w:val="00F8249F"/>
    <w:rsid w:val="00F82ACE"/>
    <w:rsid w:val="00F82D76"/>
    <w:rsid w:val="00F832EF"/>
    <w:rsid w:val="00F83B6B"/>
    <w:rsid w:val="00F83C73"/>
    <w:rsid w:val="00F854E3"/>
    <w:rsid w:val="00F901DB"/>
    <w:rsid w:val="00F90BEF"/>
    <w:rsid w:val="00F93C9C"/>
    <w:rsid w:val="00F95C1F"/>
    <w:rsid w:val="00F97519"/>
    <w:rsid w:val="00F977D4"/>
    <w:rsid w:val="00FA0D8E"/>
    <w:rsid w:val="00FA690F"/>
    <w:rsid w:val="00FA6CE0"/>
    <w:rsid w:val="00FA6EFD"/>
    <w:rsid w:val="00FA72F9"/>
    <w:rsid w:val="00FB1C48"/>
    <w:rsid w:val="00FB49C7"/>
    <w:rsid w:val="00FB4BC9"/>
    <w:rsid w:val="00FB518B"/>
    <w:rsid w:val="00FB6A32"/>
    <w:rsid w:val="00FB73E9"/>
    <w:rsid w:val="00FB75B5"/>
    <w:rsid w:val="00FB7796"/>
    <w:rsid w:val="00FC178A"/>
    <w:rsid w:val="00FC4EB5"/>
    <w:rsid w:val="00FC5B2B"/>
    <w:rsid w:val="00FC62F2"/>
    <w:rsid w:val="00FC64DF"/>
    <w:rsid w:val="00FC777F"/>
    <w:rsid w:val="00FD2190"/>
    <w:rsid w:val="00FD33BF"/>
    <w:rsid w:val="00FD6916"/>
    <w:rsid w:val="00FE2926"/>
    <w:rsid w:val="00FE30F1"/>
    <w:rsid w:val="00FE4D02"/>
    <w:rsid w:val="00FE5DCD"/>
    <w:rsid w:val="00FE5ECE"/>
    <w:rsid w:val="00FE6C2F"/>
    <w:rsid w:val="00FE6C5B"/>
    <w:rsid w:val="00FF000D"/>
    <w:rsid w:val="00FF67E0"/>
    <w:rsid w:val="00FF6F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Default">
    <w:name w:val="Default"/>
    <w:qFormat/>
    <w:rsid w:val="00766E17"/>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766E17"/>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766E17"/>
    <w:rPr>
      <w:rFonts w:ascii="Calibri" w:hAnsi="Calibri"/>
      <w:sz w:val="22"/>
      <w:szCs w:val="22"/>
    </w:rPr>
  </w:style>
  <w:style w:type="character" w:customStyle="1" w:styleId="submenu-table">
    <w:name w:val="submenu-table"/>
    <w:basedOn w:val="a1"/>
    <w:rsid w:val="00766E17"/>
  </w:style>
  <w:style w:type="character" w:customStyle="1" w:styleId="1fff7">
    <w:name w:val="Название Знак1"/>
    <w:basedOn w:val="a1"/>
    <w:rsid w:val="00766E17"/>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766E17"/>
    <w:rPr>
      <w:rFonts w:ascii="Cambria" w:eastAsia="Times New Roman" w:hAnsi="Cambria" w:cs="Times New Roman"/>
      <w:i/>
      <w:iCs/>
      <w:color w:val="4F81BD"/>
      <w:spacing w:val="15"/>
      <w:sz w:val="24"/>
      <w:szCs w:val="24"/>
    </w:rPr>
  </w:style>
  <w:style w:type="table" w:styleId="-1">
    <w:name w:val="Table Web 1"/>
    <w:basedOn w:val="a2"/>
    <w:rsid w:val="00766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766E17"/>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paragraph" w:customStyle="1" w:styleId="Default">
    <w:name w:val="Default"/>
    <w:qFormat/>
    <w:rsid w:val="00766E17"/>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766E17"/>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766E17"/>
    <w:rPr>
      <w:rFonts w:ascii="Calibri" w:hAnsi="Calibri"/>
      <w:sz w:val="22"/>
      <w:szCs w:val="22"/>
    </w:rPr>
  </w:style>
  <w:style w:type="character" w:customStyle="1" w:styleId="submenu-table">
    <w:name w:val="submenu-table"/>
    <w:basedOn w:val="a1"/>
    <w:rsid w:val="00766E17"/>
  </w:style>
  <w:style w:type="character" w:customStyle="1" w:styleId="1fff7">
    <w:name w:val="Название Знак1"/>
    <w:basedOn w:val="a1"/>
    <w:rsid w:val="00766E17"/>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766E17"/>
    <w:rPr>
      <w:rFonts w:ascii="Cambria" w:eastAsia="Times New Roman" w:hAnsi="Cambria" w:cs="Times New Roman"/>
      <w:i/>
      <w:iCs/>
      <w:color w:val="4F81BD"/>
      <w:spacing w:val="15"/>
      <w:sz w:val="24"/>
      <w:szCs w:val="24"/>
    </w:rPr>
  </w:style>
  <w:style w:type="table" w:styleId="-1">
    <w:name w:val="Table Web 1"/>
    <w:basedOn w:val="a2"/>
    <w:rsid w:val="00766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766E17"/>
    <w:rPr>
      <w:sz w:val="28"/>
      <w:szCs w:val="28"/>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5734093">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10AE6-CD3B-42AB-AD38-AE29AA13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3769</Words>
  <Characters>21488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2017-01-10T11:17:00Z</cp:lastPrinted>
  <dcterms:created xsi:type="dcterms:W3CDTF">2017-01-10T11:18:00Z</dcterms:created>
  <dcterms:modified xsi:type="dcterms:W3CDTF">2017-01-10T11:18:00Z</dcterms:modified>
</cp:coreProperties>
</file>